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F3D8" w14:textId="77777777" w:rsidR="008F1E6C" w:rsidRPr="00952BAB" w:rsidRDefault="00747B52">
      <w:pPr>
        <w:spacing w:before="50"/>
        <w:ind w:left="1545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Resu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for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business and accou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52BAB">
        <w:rPr>
          <w:rFonts w:asciiTheme="minorHAnsi" w:hAnsiTheme="minorHAnsi" w:cstheme="minorHAnsi"/>
          <w:sz w:val="22"/>
          <w:szCs w:val="22"/>
        </w:rPr>
        <w:t>ors</w:t>
      </w:r>
    </w:p>
    <w:p w14:paraId="6D4CA73E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8E671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D4CB3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44C17" w14:textId="77777777" w:rsidR="008F1E6C" w:rsidRPr="00952BAB" w:rsidRDefault="008F1E6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787D8C2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52BAB">
        <w:rPr>
          <w:rFonts w:asciiTheme="minorHAnsi" w:hAnsiTheme="minorHAnsi" w:cstheme="minorHAnsi"/>
          <w:b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g the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z w:val="22"/>
          <w:szCs w:val="22"/>
        </w:rPr>
        <w:t>ost of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>yo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952BAB">
        <w:rPr>
          <w:rFonts w:asciiTheme="minorHAnsi" w:hAnsiTheme="minorHAnsi" w:cstheme="minorHAnsi"/>
          <w:b/>
          <w:sz w:val="22"/>
          <w:szCs w:val="22"/>
        </w:rPr>
        <w:t>si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ss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g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</w:p>
    <w:p w14:paraId="1193727B" w14:textId="77777777" w:rsidR="008F1E6C" w:rsidRPr="00952BAB" w:rsidRDefault="008F1E6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09B90A7" w14:textId="77777777" w:rsidR="008F1E6C" w:rsidRPr="00952BAB" w:rsidRDefault="00747B52">
      <w:pPr>
        <w:ind w:left="100" w:right="76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2BAB">
        <w:rPr>
          <w:rFonts w:asciiTheme="minorHAnsi" w:hAnsiTheme="minorHAnsi" w:cstheme="minorHAnsi"/>
          <w:sz w:val="22"/>
          <w:szCs w:val="22"/>
        </w:rPr>
        <w:t xml:space="preserve">usiness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dm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ours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rk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lops</w:t>
      </w:r>
      <w:r w:rsidRPr="00952BA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 xml:space="preserve">r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bi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to assume positions of 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rship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t all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ls of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man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ment. A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wide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nge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of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rs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 xml:space="preserve">rk in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52BAB">
        <w:rPr>
          <w:rFonts w:asciiTheme="minorHAnsi" w:hAnsiTheme="minorHAnsi" w:cstheme="minorHAnsi"/>
          <w:sz w:val="22"/>
          <w:szCs w:val="22"/>
        </w:rPr>
        <w:t>s 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ke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 b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vior, hum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 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s, 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 bus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ss,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rk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st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st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s 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lpful.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ook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for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2BAB">
        <w:rPr>
          <w:rFonts w:asciiTheme="minorHAnsi" w:hAnsiTheme="minorHAnsi" w:cstheme="minorHAnsi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ment in private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ss, medi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nt and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onpr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 xml:space="preserve">fits.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osi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ions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de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sal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s, ma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 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 xml:space="preserve">h,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 xml:space="preserve">ount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t, insur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dv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rtis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, me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, pu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si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g, pr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du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sup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ion.</w:t>
      </w:r>
    </w:p>
    <w:p w14:paraId="4B094ACE" w14:textId="77777777" w:rsidR="008F1E6C" w:rsidRPr="00952BAB" w:rsidRDefault="008F1E6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E87AF81" w14:textId="77777777" w:rsidR="008F1E6C" w:rsidRPr="00952BAB" w:rsidRDefault="00747B52">
      <w:pPr>
        <w:ind w:left="100" w:right="457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Enh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 xml:space="preserve">r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z w:val="22"/>
          <w:szCs w:val="22"/>
        </w:rPr>
        <w:t>sume th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h 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rnships, volunt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rin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, jo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ons,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fini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skil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s in stati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s, comput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r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ms and other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k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s.</w:t>
      </w:r>
    </w:p>
    <w:p w14:paraId="7664CC90" w14:textId="77777777" w:rsidR="008F1E6C" w:rsidRPr="00952BAB" w:rsidRDefault="008F1E6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408B550" w14:textId="77777777" w:rsidR="008F1E6C" w:rsidRPr="00952BAB" w:rsidRDefault="00747B52">
      <w:pPr>
        <w:ind w:left="100" w:right="467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view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the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ol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owi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 xml:space="preserve">ume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for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ide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s.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The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samples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one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long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r illustr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ve purp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s;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wo 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 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52BAB">
        <w:rPr>
          <w:rFonts w:asciiTheme="minorHAnsi" w:hAnsiTheme="minorHAnsi" w:cstheme="minorHAnsi"/>
          <w:sz w:val="22"/>
          <w:szCs w:val="22"/>
        </w:rPr>
        <w:t>ui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52BAB">
        <w:rPr>
          <w:rFonts w:asciiTheme="minorHAnsi" w:hAnsiTheme="minorHAnsi" w:cstheme="minorHAnsi"/>
          <w:sz w:val="22"/>
          <w:szCs w:val="22"/>
        </w:rPr>
        <w:t>om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on, so be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sure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not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o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ut 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lev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nt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to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ke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it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o a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. Confi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 xml:space="preserve">m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 xml:space="preserve">our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sume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>ts</w:t>
      </w:r>
      <w:r w:rsidRPr="00952BA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our skil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s; 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52BAB">
        <w:rPr>
          <w:rFonts w:asciiTheme="minorHAnsi" w:hAnsiTheme="minorHAnsi" w:cstheme="minorHAnsi"/>
          <w:sz w:val="22"/>
          <w:szCs w:val="22"/>
        </w:rPr>
        <w:t>te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skil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b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ume or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2BAB">
        <w:rPr>
          <w:rFonts w:asciiTheme="minorHAnsi" w:hAnsiTheme="minorHAnsi" w:cstheme="minorHAnsi"/>
          <w:sz w:val="22"/>
          <w:szCs w:val="22"/>
        </w:rPr>
        <w:t>dd 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ours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 xml:space="preserve">rk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oj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ts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 if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 xml:space="preserve">ou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ve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skil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 xml:space="preserve">s that don’t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pp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 th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wo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k, 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rnships or volun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2BAB">
        <w:rPr>
          <w:rFonts w:asciiTheme="minorHAnsi" w:hAnsiTheme="minorHAnsi" w:cstheme="minorHAnsi"/>
          <w:sz w:val="22"/>
          <w:szCs w:val="22"/>
        </w:rPr>
        <w:t>rism.</w:t>
      </w:r>
    </w:p>
    <w:p w14:paraId="2D20816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11F163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66450B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3AE48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1E096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41D1EE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1F5F77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E476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6E95B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D309D8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D8FBE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F031A2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ACE3E1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EE1E9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DAA2C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61DA6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7C1D9C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894E8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C55AB4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57DB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58709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A5A22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20998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AF8FD6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2DE7E0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253BC3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729B4E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CD5A8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D4B1A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16D957" w14:textId="77777777" w:rsidR="008F1E6C" w:rsidRPr="00952BAB" w:rsidRDefault="008F1E6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D9CE7F3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z w:val="22"/>
          <w:szCs w:val="22"/>
        </w:rPr>
        <w:t>:</w:t>
      </w:r>
    </w:p>
    <w:p w14:paraId="177B2D2C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nk of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 xml:space="preserve">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Univ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of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color w:val="0000FF"/>
          <w:spacing w:val="-56"/>
          <w:sz w:val="22"/>
          <w:szCs w:val="22"/>
        </w:rPr>
        <w:t xml:space="preserve"> </w:t>
      </w:r>
      <w:hyperlink r:id="rId7"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ud</w:t>
        </w:r>
        <w:r w:rsidRPr="00952BA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952BAB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</w:t>
        </w:r>
        <w:r w:rsidRPr="00952BAB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u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</w:t>
        </w:r>
        <w:r w:rsidRPr="00952BAB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CS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C</w:t>
        </w:r>
      </w:hyperlink>
    </w:p>
    <w:p w14:paraId="6B80A6EE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ste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shin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ton Unive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 Se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nte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color w:val="0000FF"/>
          <w:spacing w:val="-57"/>
          <w:position w:val="-1"/>
          <w:sz w:val="22"/>
          <w:szCs w:val="22"/>
        </w:rPr>
        <w:t xml:space="preserve"> </w:t>
      </w:r>
      <w:hyperlink r:id="rId8"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re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rs.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wu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du</w:t>
        </w:r>
      </w:hyperlink>
    </w:p>
    <w:p w14:paraId="4190F046" w14:textId="77777777" w:rsidR="008F1E6C" w:rsidRPr="00952BAB" w:rsidRDefault="008F1E6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05E71F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7D877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83A40" w14:textId="77777777" w:rsidR="008F1E6C" w:rsidRPr="00952BAB" w:rsidRDefault="00747B52">
      <w:pPr>
        <w:spacing w:before="29"/>
        <w:ind w:right="718"/>
        <w:jc w:val="right"/>
        <w:rPr>
          <w:rFonts w:asciiTheme="minorHAnsi" w:hAnsiTheme="minorHAnsi" w:cstheme="minorHAnsi"/>
          <w:sz w:val="22"/>
          <w:szCs w:val="22"/>
        </w:rPr>
        <w:sectPr w:rsidR="008F1E6C" w:rsidRPr="00952BAB">
          <w:pgSz w:w="12240" w:h="15840"/>
          <w:pgMar w:top="1380" w:right="720" w:bottom="280" w:left="1340" w:header="720" w:footer="720" w:gutter="0"/>
          <w:cols w:space="720"/>
        </w:sectPr>
      </w:pPr>
      <w:r w:rsidRPr="00952BAB">
        <w:rPr>
          <w:rFonts w:asciiTheme="minorHAnsi" w:hAnsiTheme="minorHAnsi" w:cstheme="minorHAnsi"/>
          <w:sz w:val="22"/>
          <w:szCs w:val="22"/>
        </w:rPr>
        <w:t>1</w:t>
      </w:r>
    </w:p>
    <w:p w14:paraId="72EF8E2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E47E3" w14:textId="77777777" w:rsidR="008F1E6C" w:rsidRPr="00952BAB" w:rsidRDefault="008F1E6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87EA75F" w14:textId="77777777" w:rsidR="00952BAB" w:rsidRPr="00952BAB" w:rsidRDefault="00952BAB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Abubakr Friedman</w:t>
      </w:r>
    </w:p>
    <w:p w14:paraId="3B5DE0E0" w14:textId="69820B3C" w:rsidR="008F1E6C" w:rsidRPr="00952BAB" w:rsidRDefault="00747B52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10700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er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.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.W.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952BAB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="00952BAB">
        <w:rPr>
          <w:rFonts w:asciiTheme="minorHAnsi" w:hAnsiTheme="minorHAnsi" w:cstheme="minorHAnsi"/>
          <w:spacing w:val="41"/>
          <w:sz w:val="22"/>
          <w:szCs w:val="22"/>
        </w:rPr>
        <w:t xml:space="preserve">  </w:t>
      </w:r>
      <w:r w:rsidRPr="00952BAB">
        <w:rPr>
          <w:rFonts w:asciiTheme="minorHAnsi" w:hAnsiTheme="minorHAnsi" w:cstheme="minorHAnsi"/>
          <w:sz w:val="22"/>
          <w:szCs w:val="22"/>
        </w:rPr>
        <w:t>763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86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2164</w:t>
      </w:r>
    </w:p>
    <w:p w14:paraId="1B88CBBE" w14:textId="7FC0E8C9" w:rsidR="008F1E6C" w:rsidRPr="00952BAB" w:rsidRDefault="00747B52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oun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, MN 5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52BAB">
        <w:rPr>
          <w:rFonts w:asciiTheme="minorHAnsi" w:hAnsiTheme="minorHAnsi" w:cstheme="minorHAnsi"/>
          <w:sz w:val="22"/>
          <w:szCs w:val="22"/>
        </w:rPr>
        <w:t>68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952BAB" w:rsidRPr="00952BAB">
        <w:rPr>
          <w:rFonts w:asciiTheme="minorHAnsi" w:hAnsiTheme="minorHAnsi" w:cstheme="minorHAnsi"/>
          <w:sz w:val="22"/>
          <w:szCs w:val="22"/>
        </w:rPr>
        <w:t xml:space="preserve">     abubakr@gmail.com</w:t>
      </w:r>
    </w:p>
    <w:p w14:paraId="69FCEDBF" w14:textId="77777777" w:rsidR="008F1E6C" w:rsidRPr="00952BAB" w:rsidRDefault="008F1E6C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7399B4B" w14:textId="77777777" w:rsidR="008F1E6C" w:rsidRPr="00952BAB" w:rsidRDefault="00747B52" w:rsidP="00952BAB">
      <w:pPr>
        <w:ind w:right="4013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UMMAR</w:t>
      </w:r>
      <w:r w:rsidRPr="00952BAB">
        <w:rPr>
          <w:rFonts w:asciiTheme="minorHAnsi" w:hAnsiTheme="minorHAnsi" w:cstheme="minorHAnsi"/>
          <w:b/>
          <w:sz w:val="22"/>
          <w:szCs w:val="22"/>
        </w:rPr>
        <w:t>Y</w:t>
      </w:r>
    </w:p>
    <w:p w14:paraId="68075D17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>d 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il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sup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52BAB">
        <w:rPr>
          <w:rFonts w:asciiTheme="minorHAnsi" w:hAnsiTheme="minorHAnsi" w:cstheme="minorHAnsi"/>
          <w:sz w:val="22"/>
          <w:szCs w:val="22"/>
        </w:rPr>
        <w:t xml:space="preserve">isor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omp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s administr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 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952BAB">
        <w:rPr>
          <w:rFonts w:asciiTheme="minorHAnsi" w:hAnsiTheme="minorHAnsi" w:cstheme="minorHAnsi"/>
          <w:sz w:val="22"/>
          <w:szCs w:val="22"/>
        </w:rPr>
        <w:t>nd 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2BAB">
        <w:rPr>
          <w:rFonts w:asciiTheme="minorHAnsi" w:hAnsiTheme="minorHAnsi" w:cstheme="minorHAnsi"/>
          <w:sz w:val="22"/>
          <w:szCs w:val="22"/>
        </w:rPr>
        <w:t>ki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</w:p>
    <w:p w14:paraId="7D8B3B2E" w14:textId="77777777" w:rsidR="008F1E6C" w:rsidRPr="00952BAB" w:rsidRDefault="00747B52">
      <w:pPr>
        <w:ind w:left="100" w:right="245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man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 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pos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on.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rov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 or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 abil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s, 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rk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ici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nt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n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lat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tw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stems.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Ab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to app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ma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ip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 on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the job.</w:t>
      </w:r>
    </w:p>
    <w:p w14:paraId="616A4F44" w14:textId="77777777" w:rsidR="008F1E6C" w:rsidRPr="00952BAB" w:rsidRDefault="008F1E6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66FD1C6" w14:textId="77777777" w:rsidR="008F1E6C" w:rsidRPr="00952BAB" w:rsidRDefault="00747B52" w:rsidP="00952BAB">
      <w:pPr>
        <w:ind w:right="3902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952BAB">
        <w:rPr>
          <w:rFonts w:asciiTheme="minorHAnsi" w:hAnsiTheme="minorHAnsi" w:cstheme="minorHAnsi"/>
          <w:b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ON</w:t>
      </w:r>
    </w:p>
    <w:p w14:paraId="4ACF6C40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Met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opol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tan 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te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niv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rsi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 xml:space="preserve">t.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, MN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952BA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Anticip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ted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ust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2012</w:t>
      </w:r>
    </w:p>
    <w:p w14:paraId="1278AC7E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52BAB">
        <w:rPr>
          <w:rFonts w:asciiTheme="minorHAnsi" w:hAnsiTheme="minorHAnsi" w:cstheme="minorHAnsi"/>
          <w:b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lor of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z w:val="22"/>
          <w:szCs w:val="22"/>
        </w:rPr>
        <w:t>ienc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: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siness Adminis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</w:p>
    <w:p w14:paraId="3A7E1E10" w14:textId="77777777" w:rsidR="008F1E6C" w:rsidRPr="00952BAB" w:rsidRDefault="008F1E6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3541FCF" w14:textId="77777777" w:rsidR="008F1E6C" w:rsidRPr="00952BAB" w:rsidRDefault="00747B52" w:rsidP="00952BAB">
      <w:pPr>
        <w:ind w:right="2282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EL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z w:val="22"/>
          <w:szCs w:val="22"/>
        </w:rPr>
        <w:t>TED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z w:val="22"/>
          <w:szCs w:val="22"/>
        </w:rPr>
        <w:t xml:space="preserve">ES 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D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z w:val="22"/>
          <w:szCs w:val="22"/>
        </w:rPr>
        <w:t>TS</w:t>
      </w:r>
    </w:p>
    <w:p w14:paraId="1D55136E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Cours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 xml:space="preserve">ic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nt, Op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ons Man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ment, Ma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fo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 xml:space="preserve">mation 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stems,</w:t>
      </w:r>
    </w:p>
    <w:p w14:paraId="63D72485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l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vior,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Adv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tatis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ics</w:t>
      </w:r>
    </w:p>
    <w:p w14:paraId="4FA1000C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b/>
          <w:sz w:val="22"/>
          <w:szCs w:val="22"/>
        </w:rPr>
        <w:t>ial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z w:val="22"/>
          <w:szCs w:val="22"/>
        </w:rPr>
        <w:t>: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s of 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52BAB">
        <w:rPr>
          <w:rFonts w:asciiTheme="minorHAnsi" w:hAnsiTheme="minorHAnsi" w:cstheme="minorHAnsi"/>
          <w:sz w:val="22"/>
          <w:szCs w:val="22"/>
        </w:rPr>
        <w:t>sta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nt’s busin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ss ope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ons th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 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sul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52BAB">
        <w:rPr>
          <w:rFonts w:asciiTheme="minorHAnsi" w:hAnsiTheme="minorHAnsi" w:cstheme="minorHAnsi"/>
          <w:sz w:val="22"/>
          <w:szCs w:val="22"/>
        </w:rPr>
        <w:t>d in a 13%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</w:p>
    <w:p w14:paraId="6E8B9E41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 xml:space="preserve">ost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vin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s thro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ru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turi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bt and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ot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supplier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ontr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2BAB">
        <w:rPr>
          <w:rFonts w:asciiTheme="minorHAnsi" w:hAnsiTheme="minorHAnsi" w:cstheme="minorHAnsi"/>
          <w:sz w:val="22"/>
          <w:szCs w:val="22"/>
        </w:rPr>
        <w:t>ts</w:t>
      </w:r>
    </w:p>
    <w:p w14:paraId="7D4311E8" w14:textId="77777777" w:rsidR="008F1E6C" w:rsidRPr="00952BAB" w:rsidRDefault="008F1E6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112D982" w14:textId="77777777" w:rsidR="008F1E6C" w:rsidRPr="00952BAB" w:rsidRDefault="00747B52" w:rsidP="00952BAB">
      <w:pPr>
        <w:ind w:right="2715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b/>
          <w:sz w:val="22"/>
          <w:szCs w:val="22"/>
        </w:rPr>
        <w:t>ESSION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z w:val="22"/>
          <w:szCs w:val="22"/>
        </w:rPr>
        <w:t>L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XP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</w:p>
    <w:p w14:paraId="1B2F1D2E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ARG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Apple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MN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52BAB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201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</w:p>
    <w:p w14:paraId="797F3617" w14:textId="77777777" w:rsidR="008F1E6C" w:rsidRPr="00952BAB" w:rsidRDefault="00747B52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ag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t Int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n</w:t>
      </w:r>
    </w:p>
    <w:p w14:paraId="204AFC08" w14:textId="77777777" w:rsidR="008F1E6C" w:rsidRPr="00952BAB" w:rsidRDefault="00747B52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Col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bor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te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h man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rs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les 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m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rs to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solve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usto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7B37321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Monitor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usto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>s to 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rmine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fo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us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of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sal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 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fo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ts</w:t>
      </w:r>
    </w:p>
    <w:p w14:paraId="3A54A9FB" w14:textId="77777777" w:rsidR="008F1E6C" w:rsidRPr="00952BAB" w:rsidRDefault="00747B52">
      <w:pPr>
        <w:tabs>
          <w:tab w:val="left" w:pos="820"/>
        </w:tabs>
        <w:spacing w:before="24" w:line="260" w:lineRule="exact"/>
        <w:ind w:left="820" w:right="849" w:hanging="3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hAnsiTheme="minorHAnsi" w:cstheme="minorHAnsi"/>
          <w:sz w:val="22"/>
          <w:szCs w:val="22"/>
        </w:rPr>
        <w:t xml:space="preserve">Establish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view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rtme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tal pol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ies,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onf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with supe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 xml:space="preserve">visors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st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f 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mbe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s 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</w:p>
    <w:p w14:paraId="5D09D8B9" w14:textId="77777777" w:rsidR="008F1E6C" w:rsidRPr="00952BAB" w:rsidRDefault="00747B52">
      <w:pPr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Assist wi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h 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win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hiring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</w:p>
    <w:p w14:paraId="5DCC298A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AND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OU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Ro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vi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, MN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52BA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2009–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</w:p>
    <w:p w14:paraId="7C628864" w14:textId="77777777" w:rsidR="008F1E6C" w:rsidRPr="00952BAB" w:rsidRDefault="00747B52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52BAB">
        <w:rPr>
          <w:rFonts w:asciiTheme="minorHAnsi" w:hAnsiTheme="minorHAnsi" w:cstheme="minorHAnsi"/>
          <w:b/>
          <w:sz w:val="22"/>
          <w:szCs w:val="22"/>
        </w:rPr>
        <w:t>t 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52BAB">
        <w:rPr>
          <w:rFonts w:asciiTheme="minorHAnsi" w:hAnsiTheme="minorHAnsi" w:cstheme="minorHAnsi"/>
          <w:b/>
          <w:sz w:val="22"/>
          <w:szCs w:val="22"/>
        </w:rPr>
        <w:t>visor</w:t>
      </w:r>
    </w:p>
    <w:p w14:paraId="6B176ECB" w14:textId="77777777" w:rsidR="008F1E6C" w:rsidRPr="00952BAB" w:rsidRDefault="00747B52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in, supe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vise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dule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 in d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6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ons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usto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me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D02555B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Ensu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fi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ient 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mon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toring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nto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mon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toring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nds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nd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ring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supplies</w:t>
      </w:r>
    </w:p>
    <w:p w14:paraId="5D918EC0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Mana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sh tr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ns, 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lud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 xml:space="preserve">iations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posits</w:t>
      </w:r>
    </w:p>
    <w:p w14:paraId="341E3DFB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ARG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 xml:space="preserve">t.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ul, MN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952BA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2005–2009</w:t>
      </w:r>
    </w:p>
    <w:p w14:paraId="073CA50C" w14:textId="77777777" w:rsidR="008F1E6C" w:rsidRPr="00952BAB" w:rsidRDefault="00747B52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Custo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vice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al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st/Cashier</w:t>
      </w:r>
    </w:p>
    <w:p w14:paraId="3C946F30" w14:textId="77777777" w:rsidR="008F1E6C" w:rsidRPr="00952BAB" w:rsidRDefault="00747B52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Ensu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mpt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teous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usto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 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nd 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solu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ion of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rns</w:t>
      </w:r>
    </w:p>
    <w:p w14:paraId="257A5643" w14:textId="77777777" w:rsidR="008F1E6C" w:rsidRPr="00952BAB" w:rsidRDefault="00747B52">
      <w:pPr>
        <w:spacing w:before="3"/>
        <w:ind w:left="422" w:right="303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Assisted in 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 in all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sp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 xml:space="preserve">ts of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2BAB">
        <w:rPr>
          <w:rFonts w:asciiTheme="minorHAnsi" w:hAnsiTheme="minorHAnsi" w:cstheme="minorHAnsi"/>
          <w:sz w:val="22"/>
          <w:szCs w:val="22"/>
        </w:rPr>
        <w:t>shie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 xml:space="preserve">g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me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ndise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z w:val="22"/>
          <w:szCs w:val="22"/>
        </w:rPr>
        <w:t>turns</w:t>
      </w:r>
    </w:p>
    <w:p w14:paraId="614C094D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d with four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f the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Month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rds</w:t>
      </w:r>
    </w:p>
    <w:p w14:paraId="3D0DBB52" w14:textId="77777777" w:rsidR="008F1E6C" w:rsidRPr="00952BAB" w:rsidRDefault="008F1E6C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2D8054A" w14:textId="77777777" w:rsidR="008F1E6C" w:rsidRPr="00952BAB" w:rsidRDefault="00747B52">
      <w:pPr>
        <w:ind w:left="2604" w:right="2622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b/>
          <w:sz w:val="22"/>
          <w:szCs w:val="22"/>
        </w:rPr>
        <w:t>ESSION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FF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L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</w:p>
    <w:p w14:paraId="444FD32E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 Assoc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 of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2BAB">
        <w:rPr>
          <w:rFonts w:asciiTheme="minorHAnsi" w:hAnsiTheme="minorHAnsi" w:cstheme="minorHAnsi"/>
          <w:sz w:val="22"/>
          <w:szCs w:val="22"/>
        </w:rPr>
        <w:t>usiness Admin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str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952BAB">
        <w:rPr>
          <w:rFonts w:asciiTheme="minorHAnsi" w:hAnsiTheme="minorHAnsi" w:cstheme="minorHAnsi"/>
          <w:sz w:val="22"/>
          <w:szCs w:val="22"/>
        </w:rPr>
        <w:t>ss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ls</w:t>
      </w:r>
    </w:p>
    <w:p w14:paraId="456569BF" w14:textId="77777777" w:rsidR="008F1E6C" w:rsidRPr="00952BAB" w:rsidRDefault="008F1E6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E969CA7" w14:textId="77777777" w:rsidR="008F1E6C" w:rsidRPr="00952BAB" w:rsidRDefault="00747B52">
      <w:pPr>
        <w:ind w:left="3350" w:right="3369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TE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z w:val="22"/>
          <w:szCs w:val="22"/>
        </w:rPr>
        <w:t>H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952BAB">
        <w:rPr>
          <w:rFonts w:asciiTheme="minorHAnsi" w:hAnsiTheme="minorHAnsi" w:cstheme="minorHAnsi"/>
          <w:b/>
          <w:sz w:val="22"/>
          <w:szCs w:val="22"/>
        </w:rPr>
        <w:t>L 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52BAB">
        <w:rPr>
          <w:rFonts w:asciiTheme="minorHAnsi" w:hAnsiTheme="minorHAnsi" w:cstheme="minorHAnsi"/>
          <w:b/>
          <w:sz w:val="22"/>
          <w:szCs w:val="22"/>
        </w:rPr>
        <w:t>LS</w:t>
      </w:r>
    </w:p>
    <w:p w14:paraId="53048B75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  <w:sectPr w:rsidR="008F1E6C" w:rsidRPr="00952BAB">
          <w:headerReference w:type="default" r:id="rId9"/>
          <w:footerReference w:type="default" r:id="rId10"/>
          <w:pgSz w:w="12240" w:h="15840"/>
          <w:pgMar w:top="980" w:right="1320" w:bottom="280" w:left="1340" w:header="743" w:footer="1463" w:gutter="0"/>
          <w:pgNumType w:start="2"/>
          <w:cols w:space="720"/>
        </w:sectPr>
      </w:pPr>
      <w:r w:rsidRPr="00952BAB">
        <w:rPr>
          <w:rFonts w:asciiTheme="minorHAnsi" w:hAnsiTheme="minorHAnsi" w:cstheme="minorHAnsi"/>
          <w:sz w:val="22"/>
          <w:szCs w:val="22"/>
        </w:rPr>
        <w:t>Mi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roso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t: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Visio,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roj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>t, 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>l, 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952BAB">
        <w:rPr>
          <w:rFonts w:asciiTheme="minorHAnsi" w:hAnsiTheme="minorHAnsi" w:cstheme="minorHAnsi"/>
          <w:sz w:val="22"/>
          <w:szCs w:val="22"/>
        </w:rPr>
        <w:t xml:space="preserve">ss,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 xml:space="preserve">d,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ow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rPoint,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ubl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she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;</w:t>
      </w:r>
      <w:r w:rsidRPr="00952BAB">
        <w:rPr>
          <w:rFonts w:asciiTheme="minorHAnsi" w:hAnsiTheme="minorHAnsi" w:cstheme="minorHAnsi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952BAB">
        <w:rPr>
          <w:rFonts w:asciiTheme="minorHAnsi" w:hAnsiTheme="minorHAnsi" w:cstheme="minorHAnsi"/>
          <w:sz w:val="22"/>
          <w:szCs w:val="22"/>
        </w:rPr>
        <w:t>hT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ount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</w:p>
    <w:p w14:paraId="7066EAB5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70E7A" w14:textId="77777777" w:rsidR="008F1E6C" w:rsidRPr="00952BAB" w:rsidRDefault="008F1E6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C032760" w14:textId="77777777" w:rsidR="008F1E6C" w:rsidRPr="00952BAB" w:rsidRDefault="00747B52">
      <w:pPr>
        <w:spacing w:before="24"/>
        <w:ind w:left="3506" w:right="3526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MAR</w:t>
      </w:r>
      <w:r w:rsidRPr="00952BAB">
        <w:rPr>
          <w:rFonts w:asciiTheme="minorHAnsi" w:hAnsiTheme="minorHAnsi" w:cstheme="minorHAnsi"/>
          <w:b/>
          <w:sz w:val="22"/>
          <w:szCs w:val="22"/>
        </w:rPr>
        <w:t>Y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952BAB">
        <w:rPr>
          <w:rFonts w:asciiTheme="minorHAnsi" w:hAnsiTheme="minorHAnsi" w:cstheme="minorHAnsi"/>
          <w:b/>
          <w:sz w:val="22"/>
          <w:szCs w:val="22"/>
        </w:rPr>
        <w:t>TH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SEN</w:t>
      </w:r>
    </w:p>
    <w:p w14:paraId="600A6B89" w14:textId="77777777" w:rsidR="008F1E6C" w:rsidRPr="00952BAB" w:rsidRDefault="00747B52">
      <w:pPr>
        <w:spacing w:before="50"/>
        <w:ind w:left="2776" w:right="27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pict w14:anchorId="7379249F">
          <v:group id="_x0000_s1028" style="position:absolute;left:0;text-align:left;margin-left:70.3pt;margin-top:89.15pt;width:471.55pt;height:1.55pt;z-index:-251658752;mso-position-horizontal-relative:page;mso-position-vertical-relative:page" coordorigin="1406,1783" coordsize="9431,31">
            <v:shape id="_x0000_s1030" style="position:absolute;left:1412;top:1808;width:9419;height:0" coordorigin="1412,1808" coordsize="9419,0" path="m1412,1808r9419,e" filled="f" strokeweight=".58pt">
              <v:path arrowok="t"/>
            </v:shape>
            <v:shape id="_x0000_s1029" style="position:absolute;left:1412;top:1788;width:9419;height:0" coordorigin="1412,1788" coordsize="9419,0" path="m1412,1788r9419,e" filled="f" strokeweight=".58pt">
              <v:path arrowok="t"/>
            </v:shape>
            <w10:wrap anchorx="page" anchory="page"/>
          </v:group>
        </w:pict>
      </w:r>
      <w:r w:rsidRPr="00952BAB">
        <w:rPr>
          <w:rFonts w:asciiTheme="minorHAnsi" w:eastAsia="Arial" w:hAnsiTheme="minorHAnsi" w:cstheme="minorHAnsi"/>
          <w:sz w:val="22"/>
          <w:szCs w:val="22"/>
        </w:rPr>
        <w:t>1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952BAB">
        <w:rPr>
          <w:rFonts w:asciiTheme="minorHAnsi" w:eastAsia="Arial" w:hAnsiTheme="minorHAnsi" w:cstheme="minorHAnsi"/>
          <w:sz w:val="22"/>
          <w:szCs w:val="22"/>
        </w:rPr>
        <w:t>74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.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N 5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952BAB">
        <w:rPr>
          <w:rFonts w:asciiTheme="minorHAnsi" w:eastAsia="Arial" w:hAnsiTheme="minorHAnsi" w:cstheme="minorHAnsi"/>
          <w:sz w:val="22"/>
          <w:szCs w:val="22"/>
        </w:rPr>
        <w:t>1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52BAB">
        <w:rPr>
          <w:rFonts w:asciiTheme="minorHAnsi" w:eastAsia="Arial" w:hAnsiTheme="minorHAnsi" w:cstheme="minorHAnsi"/>
          <w:sz w:val="22"/>
          <w:szCs w:val="22"/>
        </w:rPr>
        <w:t>8</w:t>
      </w:r>
    </w:p>
    <w:p w14:paraId="0ACC428F" w14:textId="77777777" w:rsidR="008F1E6C" w:rsidRPr="00952BAB" w:rsidRDefault="00747B52">
      <w:pPr>
        <w:spacing w:line="240" w:lineRule="exact"/>
        <w:ind w:left="964" w:right="9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z w:val="22"/>
          <w:szCs w:val="22"/>
        </w:rPr>
        <w:t>651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52BAB">
        <w:rPr>
          <w:rFonts w:asciiTheme="minorHAnsi" w:eastAsia="Arial" w:hAnsiTheme="minorHAnsi" w:cstheme="minorHAnsi"/>
          <w:sz w:val="22"/>
          <w:szCs w:val="22"/>
        </w:rPr>
        <w:t>699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52BAB">
        <w:rPr>
          <w:rFonts w:asciiTheme="minorHAnsi" w:eastAsia="Arial" w:hAnsiTheme="minorHAnsi" w:cstheme="minorHAnsi"/>
          <w:sz w:val="22"/>
          <w:szCs w:val="22"/>
        </w:rPr>
        <w:t>9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52BAB">
        <w:rPr>
          <w:rFonts w:asciiTheme="minorHAnsi" w:eastAsia="Arial" w:hAnsiTheme="minorHAnsi" w:cstheme="minorHAnsi"/>
          <w:sz w:val="22"/>
          <w:szCs w:val="22"/>
        </w:rPr>
        <w:t>59</w:t>
      </w:r>
      <w:r w:rsidRPr="00952BAB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● 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hyperlink r:id="rId11">
        <w:r w:rsidRPr="00952BAB">
          <w:rPr>
            <w:rFonts w:asciiTheme="minorHAnsi" w:eastAsia="Arial" w:hAnsiTheme="minorHAnsi" w:cstheme="minorHAnsi"/>
            <w:spacing w:val="-2"/>
            <w:sz w:val="22"/>
            <w:szCs w:val="22"/>
          </w:rPr>
          <w:t>m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952BAB">
          <w:rPr>
            <w:rFonts w:asciiTheme="minorHAnsi" w:eastAsia="Arial" w:hAnsiTheme="minorHAnsi" w:cstheme="minorHAnsi"/>
            <w:spacing w:val="-3"/>
            <w:sz w:val="22"/>
            <w:szCs w:val="22"/>
          </w:rPr>
          <w:t>a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952BAB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sen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952BAB">
          <w:rPr>
            <w:rFonts w:asciiTheme="minorHAnsi" w:eastAsia="Arial" w:hAnsiTheme="minorHAnsi" w:cstheme="minorHAnsi"/>
            <w:spacing w:val="2"/>
            <w:sz w:val="22"/>
            <w:szCs w:val="22"/>
          </w:rPr>
          <w:t>g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952BAB">
          <w:rPr>
            <w:rFonts w:asciiTheme="minorHAnsi" w:eastAsia="Arial" w:hAnsiTheme="minorHAnsi" w:cstheme="minorHAnsi"/>
            <w:spacing w:val="-3"/>
            <w:sz w:val="22"/>
            <w:szCs w:val="22"/>
          </w:rPr>
          <w:t>o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  <w:r w:rsidRPr="00952BAB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●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2"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ww</w:t>
        </w:r>
        <w:r w:rsidRPr="00952BAB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li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952BAB">
          <w:rPr>
            <w:rFonts w:asciiTheme="minorHAnsi" w:eastAsia="Arial" w:hAnsiTheme="minorHAnsi" w:cstheme="minorHAnsi"/>
            <w:spacing w:val="2"/>
            <w:sz w:val="22"/>
            <w:szCs w:val="22"/>
          </w:rPr>
          <w:t>k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di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n.co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m/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952BAB">
          <w:rPr>
            <w:rFonts w:asciiTheme="minorHAnsi" w:eastAsia="Arial" w:hAnsiTheme="minorHAnsi" w:cstheme="minorHAnsi"/>
            <w:spacing w:val="-3"/>
            <w:sz w:val="22"/>
            <w:szCs w:val="22"/>
          </w:rPr>
          <w:t>n</w:t>
        </w:r>
        <w:r w:rsidRPr="00952BAB">
          <w:rPr>
            <w:rFonts w:asciiTheme="minorHAnsi" w:eastAsia="Arial" w:hAnsiTheme="minorHAnsi" w:cstheme="minorHAnsi"/>
            <w:spacing w:val="1"/>
            <w:sz w:val="22"/>
            <w:szCs w:val="22"/>
          </w:rPr>
          <w:t>/mm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at</w:t>
        </w:r>
        <w:r w:rsidRPr="00952BAB">
          <w:rPr>
            <w:rFonts w:asciiTheme="minorHAnsi" w:eastAsia="Arial" w:hAnsiTheme="minorHAnsi" w:cstheme="minorHAnsi"/>
            <w:spacing w:val="-2"/>
            <w:sz w:val="22"/>
            <w:szCs w:val="22"/>
          </w:rPr>
          <w:t>h</w:t>
        </w:r>
        <w:r w:rsidRPr="00952BA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952BAB">
          <w:rPr>
            <w:rFonts w:asciiTheme="minorHAnsi" w:eastAsia="Arial" w:hAnsiTheme="minorHAnsi" w:cstheme="minorHAnsi"/>
            <w:sz w:val="22"/>
            <w:szCs w:val="22"/>
          </w:rPr>
          <w:t>son</w:t>
        </w:r>
      </w:hyperlink>
    </w:p>
    <w:p w14:paraId="59222EFB" w14:textId="77777777" w:rsidR="008F1E6C" w:rsidRPr="00952BAB" w:rsidRDefault="008F1E6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F713485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F883EC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E9B1A7" w14:textId="77777777" w:rsidR="008F1E6C" w:rsidRPr="00952BAB" w:rsidRDefault="00747B52">
      <w:pPr>
        <w:ind w:left="4176" w:right="41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SU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3C5120FF" w14:textId="77777777" w:rsidR="008F1E6C" w:rsidRPr="00952BAB" w:rsidRDefault="00747B52">
      <w:pPr>
        <w:spacing w:before="2" w:line="240" w:lineRule="exact"/>
        <w:ind w:left="100" w:right="691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pr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h educ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 an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952BAB">
        <w:rPr>
          <w:rFonts w:asciiTheme="minorHAnsi" w:eastAsia="Arial" w:hAnsiTheme="minorHAnsi" w:cstheme="minorHAnsi"/>
          <w:sz w:val="22"/>
          <w:szCs w:val="22"/>
        </w:rPr>
        <w:t>nte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ns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oc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sed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on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ernal b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ss 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or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o assess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ex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de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952BAB">
        <w:rPr>
          <w:rFonts w:asciiTheme="minorHAnsi" w:eastAsia="Arial" w:hAnsiTheme="minorHAnsi" w:cstheme="minorHAnsi"/>
          <w:sz w:val="22"/>
          <w:szCs w:val="22"/>
        </w:rPr>
        <w:t>uti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n.</w:t>
      </w:r>
      <w:r w:rsidRPr="00952BA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 s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52BAB">
        <w:rPr>
          <w:rFonts w:asciiTheme="minorHAnsi" w:eastAsia="Arial" w:hAnsiTheme="minorHAnsi" w:cstheme="minorHAnsi"/>
          <w:sz w:val="22"/>
          <w:szCs w:val="22"/>
        </w:rPr>
        <w:t>ed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l pr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etic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52BAB">
        <w:rPr>
          <w:rFonts w:asciiTheme="minorHAnsi" w:eastAsia="Arial" w:hAnsiTheme="minorHAnsi" w:cstheme="minorHAnsi"/>
          <w:sz w:val="22"/>
          <w:szCs w:val="22"/>
        </w:rPr>
        <w:t>.</w:t>
      </w:r>
    </w:p>
    <w:p w14:paraId="0F6B9B80" w14:textId="77777777" w:rsidR="008F1E6C" w:rsidRPr="00952BAB" w:rsidRDefault="008F1E6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E392E34" w14:textId="77777777" w:rsidR="008F1E6C" w:rsidRPr="00952BAB" w:rsidRDefault="00747B52">
      <w:pPr>
        <w:ind w:left="4089" w:right="41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952BAB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2AE5D47" w14:textId="77777777" w:rsidR="008F1E6C" w:rsidRPr="00952BAB" w:rsidRDefault="00747B52">
      <w:pPr>
        <w:spacing w:before="1"/>
        <w:ind w:left="64" w:right="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et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ate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952BAB">
        <w:rPr>
          <w:rFonts w:asciiTheme="minorHAnsi" w:eastAsia="Arial" w:hAnsiTheme="minorHAnsi" w:cstheme="minorHAnsi"/>
          <w:sz w:val="22"/>
          <w:szCs w:val="22"/>
        </w:rPr>
        <w:t>.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</w:t>
      </w:r>
      <w:r w:rsidRPr="00952BA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ay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563D4535" w14:textId="77777777" w:rsidR="008F1E6C" w:rsidRPr="00952BAB" w:rsidRDefault="00747B52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cco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nti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: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952BAB">
        <w:rPr>
          <w:rFonts w:asciiTheme="minorHAnsi" w:eastAsia="Arial" w:hAnsiTheme="minorHAnsi" w:cstheme="minorHAnsi"/>
          <w:sz w:val="22"/>
          <w:szCs w:val="22"/>
        </w:rPr>
        <w:t>82</w:t>
      </w:r>
    </w:p>
    <w:p w14:paraId="0794E8FC" w14:textId="77777777" w:rsidR="008F1E6C" w:rsidRPr="00952BAB" w:rsidRDefault="00747B52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b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or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CP</w:t>
      </w:r>
      <w:r w:rsidRPr="00952BAB">
        <w:rPr>
          <w:rFonts w:asciiTheme="minorHAnsi" w:eastAsia="Arial" w:hAnsiTheme="minorHAnsi" w:cstheme="minorHAnsi"/>
          <w:sz w:val="22"/>
          <w:szCs w:val="22"/>
        </w:rPr>
        <w:t>A 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952BAB">
        <w:rPr>
          <w:rFonts w:asciiTheme="minorHAnsi" w:eastAsia="Arial" w:hAnsiTheme="minorHAnsi" w:cstheme="minorHAnsi"/>
          <w:sz w:val="22"/>
          <w:szCs w:val="22"/>
        </w:rPr>
        <w:t>am: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2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52BAB">
        <w:rPr>
          <w:rFonts w:asciiTheme="minorHAnsi" w:eastAsia="Arial" w:hAnsiTheme="minorHAnsi" w:cstheme="minorHAnsi"/>
          <w:sz w:val="22"/>
          <w:szCs w:val="22"/>
        </w:rPr>
        <w:t>12</w:t>
      </w:r>
    </w:p>
    <w:p w14:paraId="76BAC025" w14:textId="77777777" w:rsidR="008F1E6C" w:rsidRPr="00952BAB" w:rsidRDefault="008F1E6C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56A38E9" w14:textId="77777777" w:rsidR="008F1E6C" w:rsidRPr="00952BAB" w:rsidRDefault="00747B52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>er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Hill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om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>e H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952BAB">
        <w:rPr>
          <w:rFonts w:asciiTheme="minorHAnsi" w:eastAsia="Arial" w:hAnsiTheme="minorHAnsi" w:cstheme="minorHAnsi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</w:p>
    <w:p w14:paraId="07162B06" w14:textId="77777777" w:rsidR="008F1E6C" w:rsidRPr="00952BAB" w:rsidRDefault="00747B52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e of</w:t>
      </w:r>
      <w:r w:rsidRPr="00952BA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cienc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52BAB">
        <w:rPr>
          <w:rFonts w:asciiTheme="minorHAnsi" w:eastAsia="Arial" w:hAnsiTheme="minorHAnsi" w:cstheme="minorHAnsi"/>
          <w:sz w:val="22"/>
          <w:szCs w:val="22"/>
        </w:rPr>
        <w:t>us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>ement</w:t>
      </w:r>
    </w:p>
    <w:p w14:paraId="787D39B4" w14:textId="77777777" w:rsidR="008F1E6C" w:rsidRPr="00952BAB" w:rsidRDefault="008F1E6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71B94E4" w14:textId="77777777" w:rsidR="008F1E6C" w:rsidRPr="00952BAB" w:rsidRDefault="00747B52">
      <w:pPr>
        <w:ind w:left="3136" w:right="31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952BA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L E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XP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82BDB3F" w14:textId="77777777" w:rsidR="008F1E6C" w:rsidRPr="00952BAB" w:rsidRDefault="00747B52">
      <w:pPr>
        <w:spacing w:before="1"/>
        <w:ind w:left="62" w:right="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R&amp;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ax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 Acco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g Ser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952BAB">
        <w:rPr>
          <w:rFonts w:asciiTheme="minorHAnsi" w:eastAsia="Arial" w:hAnsiTheme="minorHAnsi" w:cstheme="minorHAnsi"/>
          <w:sz w:val="22"/>
          <w:szCs w:val="22"/>
        </w:rPr>
        <w:t>.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N                                      </w:t>
      </w:r>
      <w:r w:rsidRPr="00952BAB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bruary 2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52BAB">
        <w:rPr>
          <w:rFonts w:asciiTheme="minorHAnsi" w:eastAsia="Arial" w:hAnsiTheme="minorHAnsi" w:cstheme="minorHAnsi"/>
          <w:sz w:val="22"/>
          <w:szCs w:val="22"/>
        </w:rPr>
        <w:t>12–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t</w:t>
      </w:r>
    </w:p>
    <w:p w14:paraId="4586F9CC" w14:textId="77777777" w:rsidR="008F1E6C" w:rsidRPr="00952BAB" w:rsidRDefault="00747B52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dit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952BAB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rn</w:t>
      </w:r>
    </w:p>
    <w:p w14:paraId="6629CEF7" w14:textId="77777777" w:rsidR="008F1E6C" w:rsidRPr="00952BAB" w:rsidRDefault="00747B52">
      <w:pPr>
        <w:spacing w:before="4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ate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 e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52BAB">
        <w:rPr>
          <w:rFonts w:asciiTheme="minorHAnsi" w:eastAsia="Arial" w:hAnsiTheme="minorHAnsi" w:cstheme="minorHAnsi"/>
          <w:sz w:val="22"/>
          <w:szCs w:val="22"/>
        </w:rPr>
        <w:t>ami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ecti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acc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h as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sb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seme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52BAB">
        <w:rPr>
          <w:rFonts w:asciiTheme="minorHAnsi" w:eastAsia="Arial" w:hAnsiTheme="minorHAnsi" w:cstheme="minorHAnsi"/>
          <w:sz w:val="22"/>
          <w:szCs w:val="22"/>
        </w:rPr>
        <w:t>ati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CF5BAFC" w14:textId="77777777" w:rsidR="008F1E6C" w:rsidRPr="00952BAB" w:rsidRDefault="00747B52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52BAB">
        <w:rPr>
          <w:rFonts w:asciiTheme="minorHAnsi" w:eastAsia="Arial" w:hAnsiTheme="minorHAnsi" w:cstheme="minorHAnsi"/>
          <w:sz w:val="22"/>
          <w:szCs w:val="22"/>
        </w:rPr>
        <w:t>ami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>er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ng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952BAB">
        <w:rPr>
          <w:rFonts w:asciiTheme="minorHAnsi" w:eastAsia="Arial" w:hAnsiTheme="minorHAnsi" w:cstheme="minorHAnsi"/>
          <w:sz w:val="22"/>
          <w:szCs w:val="22"/>
        </w:rPr>
        <w:t>pts 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2A134CE9" w14:textId="77777777" w:rsidR="008F1E6C" w:rsidRPr="00952BAB" w:rsidRDefault="00747B52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ot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l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d e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ami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ny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ccurac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es,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rt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sc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417A47C2" w14:textId="77777777" w:rsidR="008F1E6C" w:rsidRPr="00952BAB" w:rsidRDefault="00747B52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omp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ete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ura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z w:val="22"/>
          <w:szCs w:val="22"/>
        </w:rPr>
        <w:t>;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prep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52BAB">
        <w:rPr>
          <w:rFonts w:asciiTheme="minorHAnsi" w:eastAsia="Arial" w:hAnsiTheme="minorHAnsi" w:cstheme="minorHAnsi"/>
          <w:sz w:val="22"/>
          <w:szCs w:val="22"/>
        </w:rPr>
        <w:t>ed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</w:p>
    <w:p w14:paraId="0B1FB166" w14:textId="77777777" w:rsidR="008F1E6C" w:rsidRPr="00952BAB" w:rsidRDefault="008F1E6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9E55A50" w14:textId="77777777" w:rsidR="008F1E6C" w:rsidRPr="00952BAB" w:rsidRDefault="00747B52">
      <w:pPr>
        <w:ind w:left="62" w:right="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of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952BAB">
        <w:rPr>
          <w:rFonts w:asciiTheme="minorHAnsi" w:eastAsia="Arial" w:hAnsiTheme="minorHAnsi" w:cstheme="minorHAnsi"/>
          <w:sz w:val="22"/>
          <w:szCs w:val="22"/>
        </w:rPr>
        <w:t>.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952BAB">
        <w:rPr>
          <w:rFonts w:asciiTheme="minorHAnsi" w:eastAsia="Arial" w:hAnsiTheme="minorHAnsi" w:cstheme="minorHAnsi"/>
          <w:sz w:val="22"/>
          <w:szCs w:val="22"/>
        </w:rPr>
        <w:t>.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N                                                                                     2007–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EC69B1C" w14:textId="77777777" w:rsidR="008F1E6C" w:rsidRPr="00952BAB" w:rsidRDefault="00747B52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952BA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3439582A" w14:textId="77777777" w:rsidR="008F1E6C" w:rsidRPr="00952BAB" w:rsidRDefault="00747B52">
      <w:pPr>
        <w:spacing w:before="4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nta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 pa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l 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 ben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40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F818AE" w14:textId="77777777" w:rsidR="008F1E6C" w:rsidRPr="00952BAB" w:rsidRDefault="00747B52">
      <w:pPr>
        <w:tabs>
          <w:tab w:val="left" w:pos="820"/>
        </w:tabs>
        <w:spacing w:before="16" w:line="240" w:lineRule="exact"/>
        <w:ind w:left="820" w:right="930" w:hanging="3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su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h new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emp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oy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es abo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t 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t 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co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52BAB">
        <w:rPr>
          <w:rFonts w:asciiTheme="minorHAnsi" w:eastAsia="Arial" w:hAnsiTheme="minorHAnsi" w:cstheme="minorHAnsi"/>
          <w:sz w:val="22"/>
          <w:szCs w:val="22"/>
        </w:rPr>
        <w:t>ca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nc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uti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 abo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ssu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>ard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ect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t</w:t>
      </w:r>
    </w:p>
    <w:p w14:paraId="46D78162" w14:textId="77777777" w:rsidR="008F1E6C" w:rsidRPr="00952BAB" w:rsidRDefault="00747B52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process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ccur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 da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rt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</w:p>
    <w:p w14:paraId="548B72F4" w14:textId="77777777" w:rsidR="008F1E6C" w:rsidRPr="00952BAB" w:rsidRDefault="008F1E6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4C5D921" w14:textId="77777777" w:rsidR="008F1E6C" w:rsidRPr="00952BAB" w:rsidRDefault="00747B52">
      <w:pPr>
        <w:ind w:left="64" w:right="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z w:val="22"/>
          <w:szCs w:val="22"/>
        </w:rPr>
        <w:t>us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uri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g 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.,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</w:t>
      </w:r>
      <w:r w:rsidRPr="00952BA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2001–2007</w:t>
      </w:r>
    </w:p>
    <w:p w14:paraId="35277C57" w14:textId="77777777" w:rsidR="008F1E6C" w:rsidRPr="00952BAB" w:rsidRDefault="00747B52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952BAB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6D9D5AB" w14:textId="77777777" w:rsidR="008F1E6C" w:rsidRPr="00952BAB" w:rsidRDefault="00747B52">
      <w:pPr>
        <w:spacing w:before="4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nta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 pa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l 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 ben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80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</w:p>
    <w:p w14:paraId="2DE6E693" w14:textId="77777777" w:rsidR="008F1E6C" w:rsidRPr="00952BAB" w:rsidRDefault="00747B52">
      <w:pPr>
        <w:spacing w:before="2"/>
        <w:ind w:left="424" w:right="47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ns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 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se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ess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z w:val="22"/>
          <w:szCs w:val="22"/>
        </w:rPr>
        <w:t>are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grades</w:t>
      </w:r>
      <w:r w:rsidRPr="00952BA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ec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ssu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</w:p>
    <w:p w14:paraId="0E286CFF" w14:textId="77777777" w:rsidR="008F1E6C" w:rsidRPr="00952BAB" w:rsidRDefault="00747B52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 e</w:t>
      </w:r>
      <w:r w:rsidRPr="00952BA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 ho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d a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nce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oc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g and i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ace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h pa</w:t>
      </w:r>
      <w:r w:rsidRPr="00952BA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3FEA3313" w14:textId="77777777" w:rsidR="008F1E6C" w:rsidRPr="00952BAB" w:rsidRDefault="00747B52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z w:val="22"/>
          <w:szCs w:val="22"/>
        </w:rPr>
        <w:t>ate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ec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nth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b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nk s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d p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l ch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ks</w:t>
      </w:r>
    </w:p>
    <w:p w14:paraId="16B641D6" w14:textId="77777777" w:rsidR="008F1E6C" w:rsidRPr="00952BAB" w:rsidRDefault="008F1E6C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690871BA" w14:textId="77777777" w:rsidR="008F1E6C" w:rsidRPr="00952BAB" w:rsidRDefault="00747B52">
      <w:pPr>
        <w:ind w:left="3871" w:right="38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EER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14:paraId="03FFD540" w14:textId="77777777" w:rsidR="008F1E6C" w:rsidRPr="00952BAB" w:rsidRDefault="00747B52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ax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prep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ati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or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52BAB">
        <w:rPr>
          <w:rFonts w:asciiTheme="minorHAnsi" w:eastAsia="Arial" w:hAnsiTheme="minorHAnsi" w:cstheme="minorHAnsi"/>
          <w:sz w:val="22"/>
          <w:szCs w:val="22"/>
        </w:rPr>
        <w:t>es,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52BAB">
        <w:rPr>
          <w:rFonts w:asciiTheme="minorHAnsi" w:eastAsia="Arial" w:hAnsiTheme="minorHAnsi" w:cstheme="minorHAnsi"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h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>od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ssoc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,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z w:val="22"/>
          <w:szCs w:val="22"/>
        </w:rPr>
        <w:t>2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52BAB">
        <w:rPr>
          <w:rFonts w:asciiTheme="minorHAnsi" w:eastAsia="Arial" w:hAnsiTheme="minorHAnsi" w:cstheme="minorHAnsi"/>
          <w:sz w:val="22"/>
          <w:szCs w:val="22"/>
        </w:rPr>
        <w:t>09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o Pr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z w:val="22"/>
          <w:szCs w:val="22"/>
        </w:rPr>
        <w:t>se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8A4A237" w14:textId="77777777" w:rsidR="008F1E6C" w:rsidRPr="00952BAB" w:rsidRDefault="008F1E6C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EEFC0AB" w14:textId="77777777" w:rsidR="008F1E6C" w:rsidRPr="00952BAB" w:rsidRDefault="00747B52">
      <w:pPr>
        <w:ind w:left="100" w:right="4005" w:firstLine="3922"/>
        <w:rPr>
          <w:rFonts w:asciiTheme="minorHAnsi" w:eastAsia="Arial" w:hAnsiTheme="minorHAnsi" w:cstheme="minorHAnsi"/>
          <w:sz w:val="22"/>
          <w:szCs w:val="22"/>
        </w:rPr>
        <w:sectPr w:rsidR="008F1E6C" w:rsidRPr="00952BAB">
          <w:pgSz w:w="12240" w:h="15840"/>
          <w:pgMar w:top="980" w:right="1320" w:bottom="280" w:left="1340" w:header="743" w:footer="1463" w:gutter="0"/>
          <w:cols w:space="720"/>
        </w:sectPr>
      </w:pPr>
      <w:r w:rsidRPr="00952BA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FIL</w:t>
      </w:r>
      <w:r w:rsidRPr="00952BAB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952BA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952BA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et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ate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cco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es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 Assoc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ati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z w:val="22"/>
          <w:szCs w:val="22"/>
        </w:rPr>
        <w:t>er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ed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952BAB">
        <w:rPr>
          <w:rFonts w:asciiTheme="minorHAnsi" w:eastAsia="Arial" w:hAnsiTheme="minorHAnsi" w:cstheme="minorHAnsi"/>
          <w:sz w:val="22"/>
          <w:szCs w:val="22"/>
        </w:rPr>
        <w:t>c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cco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eastAsia="Arial" w:hAnsiTheme="minorHAnsi" w:cstheme="minorHAnsi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Arial" w:hAnsiTheme="minorHAnsi" w:cstheme="minorHAnsi"/>
          <w:sz w:val="22"/>
          <w:szCs w:val="22"/>
        </w:rPr>
        <w:t>eric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z w:val="22"/>
          <w:szCs w:val="22"/>
        </w:rPr>
        <w:t>n A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soc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ati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52BA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52BAB">
        <w:rPr>
          <w:rFonts w:asciiTheme="minorHAnsi" w:eastAsia="Arial" w:hAnsiTheme="minorHAnsi" w:cstheme="minorHAnsi"/>
          <w:sz w:val="22"/>
          <w:szCs w:val="22"/>
        </w:rPr>
        <w:t>e</w:t>
      </w:r>
      <w:r w:rsidRPr="00952BA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Arial" w:hAnsiTheme="minorHAnsi" w:cstheme="minorHAnsi"/>
          <w:sz w:val="22"/>
          <w:szCs w:val="22"/>
        </w:rPr>
        <w:t>o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Arial" w:hAnsiTheme="minorHAnsi" w:cstheme="minorHAnsi"/>
          <w:sz w:val="22"/>
          <w:szCs w:val="22"/>
        </w:rPr>
        <w:t>a</w:t>
      </w:r>
      <w:r w:rsidRPr="00952BA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Arial" w:hAnsiTheme="minorHAnsi" w:cstheme="minorHAnsi"/>
          <w:sz w:val="22"/>
          <w:szCs w:val="22"/>
        </w:rPr>
        <w:t>s</w:t>
      </w:r>
    </w:p>
    <w:p w14:paraId="3EBF2BCD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001C7B" w14:textId="77777777" w:rsidR="008F1E6C" w:rsidRPr="00952BAB" w:rsidRDefault="008F1E6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A517FAF" w14:textId="77777777" w:rsidR="008F1E6C" w:rsidRPr="00952BAB" w:rsidRDefault="00747B52">
      <w:pPr>
        <w:spacing w:before="9"/>
        <w:ind w:left="3013" w:right="3032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KR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ST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N W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LSON</w:t>
      </w:r>
    </w:p>
    <w:p w14:paraId="539C5715" w14:textId="77777777" w:rsidR="008F1E6C" w:rsidRPr="00952BAB" w:rsidRDefault="00747B52">
      <w:pPr>
        <w:spacing w:line="3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pict w14:anchorId="097EEE43">
          <v:group id="_x0000_s1026" style="position:absolute;left:0;text-align:left;margin-left:70.6pt;margin-top:.35pt;width:470.95pt;height:0;z-index:-251657728;mso-position-horizontal-relative:page" coordorigin="1412,7" coordsize="9419,0">
            <v:shape id="_x0000_s1027" style="position:absolute;left:1412;top:7;width:9419;height:0" coordorigin="1412,7" coordsize="9419,0" path="m1412,7r9419,e" filled="f" strokeweight=".58pt">
              <v:path arrowok="t"/>
            </v:shape>
            <w10:wrap anchorx="page"/>
          </v:group>
        </w:pic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2460 8</w:t>
      </w:r>
      <w:r w:rsidRPr="00952BAB">
        <w:rPr>
          <w:rFonts w:asciiTheme="minorHAnsi" w:hAnsiTheme="minorHAnsi" w:cstheme="minorHAnsi"/>
          <w:spacing w:val="1"/>
          <w:position w:val="10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</w:t>
      </w:r>
      <w:r w:rsidRPr="00952BAB">
        <w:rPr>
          <w:rFonts w:asciiTheme="minorHAnsi" w:hAnsiTheme="minorHAnsi" w:cstheme="minorHAnsi"/>
          <w:spacing w:val="57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651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822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4575</w:t>
      </w:r>
    </w:p>
    <w:p w14:paraId="2FC599CB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52BAB">
        <w:rPr>
          <w:rFonts w:asciiTheme="minorHAnsi" w:hAnsiTheme="minorHAnsi" w:cstheme="minorHAnsi"/>
          <w:sz w:val="22"/>
          <w:szCs w:val="22"/>
        </w:rPr>
        <w:t>oodbu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, MN 55059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952BAB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hyperlink r:id="rId13">
        <w:r w:rsidRPr="00952BAB">
          <w:rPr>
            <w:rFonts w:asciiTheme="minorHAnsi" w:hAnsiTheme="minorHAnsi" w:cstheme="minorHAnsi"/>
            <w:sz w:val="22"/>
            <w:szCs w:val="22"/>
          </w:rPr>
          <w:t>K</w:t>
        </w:r>
        <w:r w:rsidRPr="00952BAB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952BAB">
          <w:rPr>
            <w:rFonts w:asciiTheme="minorHAnsi" w:hAnsiTheme="minorHAnsi" w:cstheme="minorHAnsi"/>
            <w:sz w:val="22"/>
            <w:szCs w:val="22"/>
          </w:rPr>
          <w:t>is</w:t>
        </w:r>
        <w:r w:rsidRPr="00952BAB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952BAB">
          <w:rPr>
            <w:rFonts w:asciiTheme="minorHAnsi" w:hAnsiTheme="minorHAnsi" w:cstheme="minorHAnsi"/>
            <w:sz w:val="22"/>
            <w:szCs w:val="22"/>
          </w:rPr>
          <w:t>in</w:t>
        </w:r>
        <w:r w:rsidRPr="00952BAB">
          <w:rPr>
            <w:rFonts w:asciiTheme="minorHAnsi" w:hAnsiTheme="minorHAnsi" w:cstheme="minorHAnsi"/>
            <w:spacing w:val="2"/>
            <w:sz w:val="22"/>
            <w:szCs w:val="22"/>
          </w:rPr>
          <w:t>W</w:t>
        </w:r>
        <w:r w:rsidRPr="00952BAB">
          <w:rPr>
            <w:rFonts w:asciiTheme="minorHAnsi" w:hAnsiTheme="minorHAnsi" w:cstheme="minorHAnsi"/>
            <w:sz w:val="22"/>
            <w:szCs w:val="22"/>
          </w:rPr>
          <w:t>@</w:t>
        </w:r>
        <w:r w:rsidRPr="00952BAB">
          <w:rPr>
            <w:rFonts w:asciiTheme="minorHAnsi" w:hAnsiTheme="minorHAnsi" w:cstheme="minorHAnsi"/>
            <w:spacing w:val="-3"/>
            <w:sz w:val="22"/>
            <w:szCs w:val="22"/>
          </w:rPr>
          <w:t>g</w:t>
        </w:r>
        <w:r w:rsidRPr="00952BAB">
          <w:rPr>
            <w:rFonts w:asciiTheme="minorHAnsi" w:hAnsiTheme="minorHAnsi" w:cstheme="minorHAnsi"/>
            <w:sz w:val="22"/>
            <w:szCs w:val="22"/>
          </w:rPr>
          <w:t>mai</w:t>
        </w:r>
        <w:r w:rsidRPr="00952BAB">
          <w:rPr>
            <w:rFonts w:asciiTheme="minorHAnsi" w:hAnsiTheme="minorHAnsi" w:cstheme="minorHAnsi"/>
            <w:spacing w:val="2"/>
            <w:sz w:val="22"/>
            <w:szCs w:val="22"/>
          </w:rPr>
          <w:t>l</w:t>
        </w:r>
        <w:r w:rsidRPr="00952BAB">
          <w:rPr>
            <w:rFonts w:asciiTheme="minorHAnsi" w:hAnsiTheme="minorHAnsi" w:cstheme="minorHAnsi"/>
            <w:sz w:val="22"/>
            <w:szCs w:val="22"/>
          </w:rPr>
          <w:t>.</w:t>
        </w:r>
        <w:r w:rsidRPr="00952BAB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952BAB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4AA9E06E" w14:textId="77777777" w:rsidR="008F1E6C" w:rsidRPr="00952BAB" w:rsidRDefault="008F1E6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213B413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02E1E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6206C" w14:textId="77777777" w:rsidR="008F1E6C" w:rsidRPr="00952BAB" w:rsidRDefault="00747B52">
      <w:pPr>
        <w:ind w:left="3994" w:right="4013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UMMAR</w:t>
      </w:r>
      <w:r w:rsidRPr="00952BAB">
        <w:rPr>
          <w:rFonts w:asciiTheme="minorHAnsi" w:hAnsiTheme="minorHAnsi" w:cstheme="minorHAnsi"/>
          <w:b/>
          <w:sz w:val="22"/>
          <w:szCs w:val="22"/>
        </w:rPr>
        <w:t>Y</w:t>
      </w:r>
    </w:p>
    <w:p w14:paraId="1EB69BE3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Ad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ptable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ss adm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with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tud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 fo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used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on 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 bus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ss and</w:t>
      </w:r>
    </w:p>
    <w:p w14:paraId="5E872656" w14:textId="77777777" w:rsidR="008F1E6C" w:rsidRPr="00952BAB" w:rsidRDefault="00747B52">
      <w:pPr>
        <w:ind w:left="100" w:right="899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ship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king an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le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l opportunity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. A skilled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unic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tor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h the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bi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to wo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k in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nvironme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t.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inclu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onsult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with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x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nts and 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les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 commun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ons for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tax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of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ic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.</w:t>
      </w:r>
    </w:p>
    <w:p w14:paraId="01D6870A" w14:textId="77777777" w:rsidR="008F1E6C" w:rsidRPr="00952BAB" w:rsidRDefault="008F1E6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E073D49" w14:textId="77777777" w:rsidR="008F1E6C" w:rsidRPr="00952BAB" w:rsidRDefault="00747B52">
      <w:pPr>
        <w:ind w:left="3883" w:right="3902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952BAB">
        <w:rPr>
          <w:rFonts w:asciiTheme="minorHAnsi" w:hAnsiTheme="minorHAnsi" w:cstheme="minorHAnsi"/>
          <w:b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ON</w:t>
      </w:r>
    </w:p>
    <w:p w14:paraId="16C6EB45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Met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opol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tan 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te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niv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rsi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int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ul,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</w:p>
    <w:p w14:paraId="683C8710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position w:val="-1"/>
          <w:sz w:val="22"/>
          <w:szCs w:val="22"/>
        </w:rPr>
        <w:t>Ba</w:t>
      </w:r>
      <w:r w:rsidRPr="00952BA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952BA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position w:val="-1"/>
          <w:sz w:val="22"/>
          <w:szCs w:val="22"/>
        </w:rPr>
        <w:t>lor of</w:t>
      </w:r>
      <w:r w:rsidRPr="00952BAB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S</w:t>
      </w:r>
      <w:r w:rsidRPr="00952BA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position w:val="-1"/>
          <w:sz w:val="22"/>
          <w:szCs w:val="22"/>
        </w:rPr>
        <w:t>ienc</w:t>
      </w:r>
      <w:r w:rsidRPr="00952BAB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siness Adminis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, GPA: 3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58                                            </w:t>
      </w:r>
      <w:r w:rsidRPr="00952BAB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2012</w:t>
      </w:r>
    </w:p>
    <w:p w14:paraId="75165836" w14:textId="77777777" w:rsidR="008F1E6C" w:rsidRPr="00952BAB" w:rsidRDefault="008F1E6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  <w:sectPr w:rsidR="008F1E6C" w:rsidRPr="00952BAB">
          <w:pgSz w:w="12240" w:h="15840"/>
          <w:pgMar w:top="980" w:right="1320" w:bottom="280" w:left="1340" w:header="743" w:footer="1463" w:gutter="0"/>
          <w:cols w:space="720"/>
        </w:sectPr>
      </w:pPr>
    </w:p>
    <w:p w14:paraId="754302EE" w14:textId="77777777" w:rsidR="008F1E6C" w:rsidRPr="00952BAB" w:rsidRDefault="008F1E6C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6D45348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8BBD82" w14:textId="77777777" w:rsidR="008F1E6C" w:rsidRPr="00952BAB" w:rsidRDefault="00747B52">
      <w:pPr>
        <w:spacing w:line="260" w:lineRule="exact"/>
        <w:ind w:left="100" w:right="-56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EL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3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DF20197" w14:textId="77777777" w:rsidR="008F1E6C" w:rsidRPr="00952BAB" w:rsidRDefault="00747B52">
      <w:pPr>
        <w:spacing w:before="24"/>
        <w:rPr>
          <w:rFonts w:asciiTheme="minorHAnsi" w:hAnsiTheme="minorHAnsi" w:cstheme="minorHAnsi"/>
          <w:sz w:val="22"/>
          <w:szCs w:val="22"/>
        </w:rPr>
        <w:sectPr w:rsidR="008F1E6C" w:rsidRPr="00952BAB">
          <w:type w:val="continuous"/>
          <w:pgSz w:w="12240" w:h="15840"/>
          <w:pgMar w:top="1380" w:right="1320" w:bottom="280" w:left="1340" w:header="720" w:footer="720" w:gutter="0"/>
          <w:cols w:num="2" w:space="720" w:equalWidth="0">
            <w:col w:w="1934" w:space="259"/>
            <w:col w:w="7387"/>
          </w:cols>
        </w:sectPr>
      </w:pPr>
      <w:r w:rsidRPr="00952BAB">
        <w:rPr>
          <w:rFonts w:asciiTheme="minorHAnsi" w:hAnsiTheme="minorHAnsi" w:cstheme="minorHAnsi"/>
          <w:sz w:val="22"/>
          <w:szCs w:val="22"/>
        </w:rPr>
        <w:br w:type="column"/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b/>
          <w:sz w:val="22"/>
          <w:szCs w:val="22"/>
        </w:rPr>
        <w:t>ESSION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CC</w:t>
      </w: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MP</w:t>
      </w:r>
      <w:r w:rsidRPr="00952BAB">
        <w:rPr>
          <w:rFonts w:asciiTheme="minorHAnsi" w:hAnsiTheme="minorHAnsi" w:cstheme="minorHAnsi"/>
          <w:b/>
          <w:sz w:val="22"/>
          <w:szCs w:val="22"/>
        </w:rPr>
        <w:t>L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SH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TS</w:t>
      </w:r>
    </w:p>
    <w:p w14:paraId="6833BDC4" w14:textId="77777777" w:rsidR="008F1E6C" w:rsidRPr="00952BAB" w:rsidRDefault="00747B52">
      <w:pPr>
        <w:spacing w:before="8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52BAB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 Ent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ship,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2BAB">
        <w:rPr>
          <w:rFonts w:asciiTheme="minorHAnsi" w:hAnsiTheme="minorHAnsi" w:cstheme="minorHAnsi"/>
          <w:sz w:val="22"/>
          <w:szCs w:val="22"/>
        </w:rPr>
        <w:t xml:space="preserve">usiness,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tr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ic 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</w:p>
    <w:p w14:paraId="24040616" w14:textId="77777777" w:rsidR="008F1E6C" w:rsidRPr="00952BAB" w:rsidRDefault="00747B52">
      <w:pPr>
        <w:ind w:left="82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52BAB">
        <w:rPr>
          <w:rFonts w:asciiTheme="minorHAnsi" w:hAnsiTheme="minorHAnsi" w:cstheme="minorHAnsi"/>
          <w:sz w:val="22"/>
          <w:szCs w:val="22"/>
        </w:rPr>
        <w:t>ount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roj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>t Ma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ment, Ma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ment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fo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 xml:space="preserve">mation 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stems</w:t>
      </w:r>
    </w:p>
    <w:p w14:paraId="496A3376" w14:textId="77777777" w:rsidR="008F1E6C" w:rsidRPr="00952BAB" w:rsidRDefault="00747B52">
      <w:pPr>
        <w:tabs>
          <w:tab w:val="left" w:pos="820"/>
        </w:tabs>
        <w:spacing w:before="24" w:line="260" w:lineRule="exact"/>
        <w:ind w:left="820" w:right="214" w:hanging="3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hAnsiTheme="minorHAnsi" w:cstheme="minorHAnsi"/>
          <w:sz w:val="22"/>
          <w:szCs w:val="22"/>
        </w:rPr>
        <w:t>Cours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wo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k f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used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nte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ment; basic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in w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ten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spok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n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nish</w:t>
      </w:r>
    </w:p>
    <w:p w14:paraId="0A451BEC" w14:textId="77777777" w:rsidR="008F1E6C" w:rsidRPr="00952BAB" w:rsidRDefault="008F1E6C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84CEF59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PEC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OJECT</w:t>
      </w:r>
    </w:p>
    <w:p w14:paraId="5A86EF2A" w14:textId="77777777" w:rsidR="008F1E6C" w:rsidRPr="00952BAB" w:rsidRDefault="00747B52">
      <w:pPr>
        <w:tabs>
          <w:tab w:val="left" w:pos="820"/>
        </w:tabs>
        <w:spacing w:before="4"/>
        <w:ind w:left="820" w:right="315" w:hanging="3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roj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 xml:space="preserve">t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r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or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student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ro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p that bui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t a bookk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52BAB">
        <w:rPr>
          <w:rFonts w:asciiTheme="minorHAnsi" w:hAnsiTheme="minorHAnsi" w:cstheme="minorHAnsi"/>
          <w:sz w:val="22"/>
          <w:szCs w:val="22"/>
        </w:rPr>
        <w:t>pi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p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oll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stem for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 nonp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it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on, str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busin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ss o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ons.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s a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ll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onsultant during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the ini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ial 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out of the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</w:p>
    <w:p w14:paraId="05920331" w14:textId="77777777" w:rsidR="008F1E6C" w:rsidRPr="00952BAB" w:rsidRDefault="008F1E6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91159D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</w:p>
    <w:p w14:paraId="51F70552" w14:textId="77777777" w:rsidR="008F1E6C" w:rsidRPr="00952BAB" w:rsidRDefault="00747B52">
      <w:pPr>
        <w:tabs>
          <w:tab w:val="left" w:pos="820"/>
        </w:tabs>
        <w:spacing w:before="24" w:line="260" w:lineRule="exact"/>
        <w:ind w:left="820" w:right="159" w:hanging="3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hAnsiTheme="minorHAnsi" w:cstheme="minorHAnsi"/>
          <w:sz w:val="22"/>
          <w:szCs w:val="22"/>
        </w:rPr>
        <w:t>Hon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unic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ki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 xml:space="preserve">ls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 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nvi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onment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wh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mu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tas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52BAB">
        <w:rPr>
          <w:rFonts w:asciiTheme="minorHAnsi" w:hAnsiTheme="minorHAnsi" w:cstheme="minorHAnsi"/>
          <w:sz w:val="22"/>
          <w:szCs w:val="22"/>
        </w:rPr>
        <w:t>in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, te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mw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 xml:space="preserve">rk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hi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qu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usto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is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must</w:t>
      </w:r>
    </w:p>
    <w:p w14:paraId="0C93FA1A" w14:textId="77777777" w:rsidR="008F1E6C" w:rsidRPr="00952BAB" w:rsidRDefault="00747B52">
      <w:pPr>
        <w:tabs>
          <w:tab w:val="left" w:pos="820"/>
        </w:tabs>
        <w:spacing w:before="21" w:line="260" w:lineRule="exact"/>
        <w:ind w:left="820" w:right="690" w:hanging="3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om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unic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d opt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ons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quir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me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ts with clients while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52BAB">
        <w:rPr>
          <w:rFonts w:asciiTheme="minorHAnsi" w:hAnsiTheme="minorHAnsi" w:cstheme="minorHAnsi"/>
          <w:sz w:val="22"/>
          <w:szCs w:val="22"/>
        </w:rPr>
        <w:t>ss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st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tax 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 sp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52BAB">
        <w:rPr>
          <w:rFonts w:asciiTheme="minorHAnsi" w:hAnsiTheme="minorHAnsi" w:cstheme="minorHAnsi"/>
          <w:sz w:val="22"/>
          <w:szCs w:val="22"/>
        </w:rPr>
        <w:t>ialis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s in pr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tax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</w:p>
    <w:p w14:paraId="23EE6CB9" w14:textId="77777777" w:rsidR="008F1E6C" w:rsidRPr="00952BAB" w:rsidRDefault="008F1E6C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CCDAE4E" w14:textId="77777777" w:rsidR="008F1E6C" w:rsidRPr="00952BAB" w:rsidRDefault="00747B52">
      <w:pPr>
        <w:ind w:left="3600" w:right="3617"/>
        <w:jc w:val="center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WO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K HI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z w:val="22"/>
          <w:szCs w:val="22"/>
        </w:rPr>
        <w:t>TO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Y</w:t>
      </w:r>
    </w:p>
    <w:p w14:paraId="49A4A98C" w14:textId="77777777" w:rsidR="008F1E6C" w:rsidRPr="00952BAB" w:rsidRDefault="00747B52">
      <w:pPr>
        <w:spacing w:before="53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p, Apple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952BA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2009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nt</w:t>
      </w:r>
    </w:p>
    <w:p w14:paraId="4D093713" w14:textId="77777777" w:rsidR="008F1E6C" w:rsidRPr="00952BAB" w:rsidRDefault="00747B52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Ba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</w:p>
    <w:p w14:paraId="7592BE39" w14:textId="77777777" w:rsidR="008F1E6C" w:rsidRPr="00952BAB" w:rsidRDefault="008F1E6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1998873F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952BAB">
        <w:rPr>
          <w:rFonts w:asciiTheme="minorHAnsi" w:hAnsiTheme="minorHAnsi" w:cstheme="minorHAnsi"/>
          <w:sz w:val="22"/>
          <w:szCs w:val="22"/>
        </w:rPr>
        <w:t>mous 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’s, Apple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952BA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2005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2009</w:t>
      </w:r>
    </w:p>
    <w:p w14:paraId="0B893D27" w14:textId="77777777" w:rsidR="008F1E6C" w:rsidRPr="00952BAB" w:rsidRDefault="00747B52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52BAB">
        <w:rPr>
          <w:rFonts w:asciiTheme="minorHAnsi" w:hAnsiTheme="minorHAnsi" w:cstheme="minorHAnsi"/>
          <w:b/>
          <w:sz w:val="22"/>
          <w:szCs w:val="22"/>
        </w:rPr>
        <w:t>v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</w:p>
    <w:p w14:paraId="2AFBBCAA" w14:textId="77777777" w:rsidR="008F1E6C" w:rsidRPr="00952BAB" w:rsidRDefault="008F1E6C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68181C7" w14:textId="77777777" w:rsidR="008F1E6C" w:rsidRPr="00952BAB" w:rsidRDefault="00747B52">
      <w:pPr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 xml:space="preserve">’s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x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sz w:val="22"/>
          <w:szCs w:val="22"/>
        </w:rPr>
        <w:t>, Me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 xml:space="preserve">dota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 xml:space="preserve">hts,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2002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sz w:val="22"/>
          <w:szCs w:val="22"/>
        </w:rPr>
        <w:t>2011</w:t>
      </w:r>
    </w:p>
    <w:p w14:paraId="015C75BB" w14:textId="77777777" w:rsidR="008F1E6C" w:rsidRPr="00952BAB" w:rsidRDefault="00747B52">
      <w:pPr>
        <w:spacing w:before="5"/>
        <w:ind w:left="100"/>
        <w:rPr>
          <w:rFonts w:asciiTheme="minorHAnsi" w:hAnsiTheme="minorHAnsi" w:cstheme="minorHAnsi"/>
          <w:sz w:val="22"/>
          <w:szCs w:val="22"/>
        </w:rPr>
        <w:sectPr w:rsidR="008F1E6C" w:rsidRPr="00952BAB">
          <w:type w:val="continuous"/>
          <w:pgSz w:w="12240" w:h="15840"/>
          <w:pgMar w:top="1380" w:right="1320" w:bottom="280" w:left="1340" w:header="720" w:footer="720" w:gutter="0"/>
          <w:cols w:space="720"/>
        </w:sectPr>
      </w:pPr>
      <w:r w:rsidRPr="00952BAB">
        <w:rPr>
          <w:rFonts w:asciiTheme="minorHAnsi" w:hAnsiTheme="minorHAnsi" w:cstheme="minorHAnsi"/>
          <w:b/>
          <w:sz w:val="22"/>
          <w:szCs w:val="22"/>
        </w:rPr>
        <w:t xml:space="preserve">Tax 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z w:val="22"/>
          <w:szCs w:val="22"/>
        </w:rPr>
        <w:t>ion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>Assistant (Seasona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b/>
          <w:sz w:val="22"/>
          <w:szCs w:val="22"/>
        </w:rPr>
        <w:t>)</w:t>
      </w:r>
    </w:p>
    <w:p w14:paraId="531D3085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DB30E4" w14:textId="77777777" w:rsidR="008F1E6C" w:rsidRPr="00952BAB" w:rsidRDefault="008F1E6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70EF6036" w14:textId="77777777" w:rsidR="008F1E6C" w:rsidRPr="00952BAB" w:rsidRDefault="00747B5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z w:val="22"/>
          <w:szCs w:val="22"/>
        </w:rPr>
        <w:t>DEAS</w:t>
      </w:r>
      <w:r w:rsidRPr="00952BA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FO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>W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DING</w:t>
      </w:r>
      <w:r w:rsidRPr="00952BA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>Y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w w:val="99"/>
          <w:sz w:val="22"/>
          <w:szCs w:val="22"/>
        </w:rPr>
        <w:t>AC</w:t>
      </w:r>
      <w:r w:rsidRPr="00952BA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L</w:t>
      </w:r>
      <w:r w:rsidRPr="00952BAB">
        <w:rPr>
          <w:rFonts w:asciiTheme="minorHAnsi" w:hAnsiTheme="minorHAnsi" w:cstheme="minorHAnsi"/>
          <w:b/>
          <w:w w:val="99"/>
          <w:sz w:val="22"/>
          <w:szCs w:val="22"/>
        </w:rPr>
        <w:t>IS</w:t>
      </w:r>
      <w:r w:rsidRPr="00952BAB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H</w:t>
      </w:r>
      <w:r w:rsidRPr="00952BAB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ME</w:t>
      </w:r>
      <w:r w:rsidRPr="00952BAB">
        <w:rPr>
          <w:rFonts w:asciiTheme="minorHAnsi" w:hAnsiTheme="minorHAnsi" w:cstheme="minorHAnsi"/>
          <w:b/>
          <w:w w:val="99"/>
          <w:sz w:val="22"/>
          <w:szCs w:val="22"/>
        </w:rPr>
        <w:t>NT</w:t>
      </w:r>
      <w:r w:rsidRPr="00952BAB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w w:val="99"/>
          <w:sz w:val="22"/>
          <w:szCs w:val="22"/>
        </w:rPr>
        <w:t>,</w:t>
      </w:r>
      <w:r w:rsidRPr="00952BAB">
        <w:rPr>
          <w:rFonts w:asciiTheme="minorHAnsi" w:hAnsiTheme="minorHAnsi" w:cstheme="minorHAnsi"/>
          <w:b/>
          <w:spacing w:val="-11"/>
          <w:w w:val="99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OF</w:t>
      </w:r>
      <w:r w:rsidRPr="00952BAB">
        <w:rPr>
          <w:rFonts w:asciiTheme="minorHAnsi" w:hAnsiTheme="minorHAnsi" w:cstheme="minorHAnsi"/>
          <w:b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LES</w:t>
      </w:r>
      <w:r w:rsidRPr="00952BAB">
        <w:rPr>
          <w:rFonts w:asciiTheme="minorHAnsi" w:hAnsiTheme="minorHAnsi" w:cstheme="minorHAnsi"/>
          <w:b/>
          <w:sz w:val="22"/>
          <w:szCs w:val="22"/>
        </w:rPr>
        <w:t>,</w:t>
      </w:r>
      <w:r w:rsidRPr="00952BAB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>SU</w:t>
      </w:r>
      <w:r w:rsidRPr="00952BAB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52BAB">
        <w:rPr>
          <w:rFonts w:asciiTheme="minorHAnsi" w:hAnsiTheme="minorHAnsi" w:cstheme="minorHAnsi"/>
          <w:b/>
          <w:sz w:val="22"/>
          <w:szCs w:val="22"/>
        </w:rPr>
        <w:t>ARI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952BAB">
        <w:rPr>
          <w:rFonts w:asciiTheme="minorHAnsi" w:hAnsiTheme="minorHAnsi" w:cstheme="minorHAnsi"/>
          <w:b/>
          <w:sz w:val="22"/>
          <w:szCs w:val="22"/>
        </w:rPr>
        <w:t>:</w:t>
      </w:r>
    </w:p>
    <w:p w14:paraId="2A4AD91A" w14:textId="77777777" w:rsidR="008F1E6C" w:rsidRPr="00952BAB" w:rsidRDefault="00747B5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ong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on,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4777A10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Flu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;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ba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52BAB">
        <w:rPr>
          <w:rFonts w:asciiTheme="minorHAnsi" w:hAnsiTheme="minorHAnsi" w:cstheme="minorHAnsi"/>
          <w:sz w:val="22"/>
          <w:szCs w:val="22"/>
        </w:rPr>
        <w:t xml:space="preserve">c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hAnsiTheme="minorHAnsi" w:cstheme="minorHAnsi"/>
          <w:sz w:val="22"/>
          <w:szCs w:val="22"/>
        </w:rPr>
        <w:t>ency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 Spa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sh</w:t>
      </w:r>
    </w:p>
    <w:p w14:paraId="46927375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Pro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ent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chn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nc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ud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ce,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us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nag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952BAB">
        <w:rPr>
          <w:rFonts w:asciiTheme="minorHAnsi" w:hAnsiTheme="minorHAnsi" w:cstheme="minorHAnsi"/>
          <w:sz w:val="22"/>
          <w:szCs w:val="22"/>
        </w:rPr>
        <w:t>M)</w:t>
      </w:r>
    </w:p>
    <w:p w14:paraId="7B641974" w14:textId="77777777" w:rsidR="008F1E6C" w:rsidRPr="00952BAB" w:rsidRDefault="00747B52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so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and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al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ed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</w:p>
    <w:p w14:paraId="4A31820F" w14:textId="77777777" w:rsidR="008F1E6C" w:rsidRPr="00952BAB" w:rsidRDefault="00747B5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wl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 and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nce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 su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952BAB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8574A4B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dap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o 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de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of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 xml:space="preserve">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 an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ce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 xml:space="preserve">nd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en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ent</w:t>
      </w:r>
    </w:p>
    <w:p w14:paraId="77CA1F12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Pro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hAnsiTheme="minorHAnsi" w:cstheme="minorHAnsi"/>
          <w:sz w:val="22"/>
          <w:szCs w:val="22"/>
        </w:rPr>
        <w:t>en ab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o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>sh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 xml:space="preserve">ps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52BAB">
        <w:rPr>
          <w:rFonts w:asciiTheme="minorHAnsi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52BAB">
        <w:rPr>
          <w:rFonts w:asciiTheme="minorHAnsi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ust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of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co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ea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ues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 xml:space="preserve">and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en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at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</w:p>
    <w:p w14:paraId="2016F119" w14:textId="77777777" w:rsidR="008F1E6C" w:rsidRPr="00952BAB" w:rsidRDefault="00747B5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52B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952BAB">
        <w:rPr>
          <w:rFonts w:asciiTheme="minorHAnsi" w:hAnsiTheme="minorHAnsi" w:cstheme="minorHAnsi"/>
          <w:sz w:val="22"/>
          <w:szCs w:val="22"/>
        </w:rPr>
        <w:t>ed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hAnsiTheme="minorHAnsi" w:cstheme="minorHAnsi"/>
          <w:sz w:val="22"/>
          <w:szCs w:val="22"/>
        </w:rPr>
        <w:t>ea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ch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and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52BAB">
        <w:rPr>
          <w:rFonts w:asciiTheme="minorHAnsi" w:hAnsiTheme="minorHAnsi" w:cstheme="minorHAnsi"/>
          <w:sz w:val="22"/>
          <w:szCs w:val="22"/>
        </w:rPr>
        <w:t>na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en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and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odu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po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</w:p>
    <w:p w14:paraId="2B2C13CA" w14:textId="77777777" w:rsidR="008F1E6C" w:rsidRPr="00952BAB" w:rsidRDefault="00747B52">
      <w:pPr>
        <w:tabs>
          <w:tab w:val="left" w:pos="820"/>
        </w:tabs>
        <w:spacing w:before="1"/>
        <w:ind w:left="820" w:right="243" w:hanging="36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52BAB">
        <w:rPr>
          <w:rFonts w:asciiTheme="minorHAnsi" w:hAnsiTheme="minorHAnsi" w:cstheme="minorHAnsi"/>
          <w:sz w:val="22"/>
          <w:szCs w:val="22"/>
        </w:rPr>
        <w:t>no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52BAB">
        <w:rPr>
          <w:rFonts w:asciiTheme="minorHAnsi" w:hAnsiTheme="minorHAnsi" w:cstheme="minorHAnsi"/>
          <w:sz w:val="22"/>
          <w:szCs w:val="22"/>
        </w:rPr>
        <w:t>or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ab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 xml:space="preserve">o 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52BAB">
        <w:rPr>
          <w:rFonts w:asciiTheme="minorHAnsi" w:hAnsiTheme="minorHAnsi" w:cstheme="minorHAnsi"/>
          <w:sz w:val="22"/>
          <w:szCs w:val="22"/>
        </w:rPr>
        <w:t xml:space="preserve">ees by 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a po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hAnsiTheme="minorHAnsi" w:cstheme="minorHAnsi"/>
          <w:sz w:val="22"/>
          <w:szCs w:val="22"/>
        </w:rPr>
        <w:t>e de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eano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,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ong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k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c and co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52BAB">
        <w:rPr>
          <w:rFonts w:asciiTheme="minorHAnsi" w:hAnsiTheme="minorHAnsi" w:cstheme="minorHAnsi"/>
          <w:sz w:val="22"/>
          <w:szCs w:val="22"/>
        </w:rPr>
        <w:t>ent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52BAB">
        <w:rPr>
          <w:rFonts w:asciiTheme="minorHAnsi" w:hAnsiTheme="minorHAnsi" w:cstheme="minorHAnsi"/>
          <w:sz w:val="22"/>
          <w:szCs w:val="22"/>
        </w:rPr>
        <w:t xml:space="preserve">o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952BAB">
        <w:rPr>
          <w:rFonts w:asciiTheme="minorHAnsi" w:hAnsiTheme="minorHAnsi" w:cstheme="minorHAnsi"/>
          <w:sz w:val="22"/>
          <w:szCs w:val="22"/>
        </w:rPr>
        <w:t>ua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</w:p>
    <w:p w14:paraId="54FFFFB4" w14:textId="77777777" w:rsidR="008F1E6C" w:rsidRPr="00952BAB" w:rsidRDefault="008F1E6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C0175A0" w14:textId="77777777" w:rsidR="008F1E6C" w:rsidRPr="00952BAB" w:rsidRDefault="00747B52">
      <w:pPr>
        <w:ind w:left="3053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W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K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952BAB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b/>
          <w:spacing w:val="-4"/>
          <w:sz w:val="22"/>
          <w:szCs w:val="22"/>
        </w:rPr>
        <w:t>P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z w:val="22"/>
          <w:szCs w:val="22"/>
        </w:rPr>
        <w:t>J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</w:p>
    <w:p w14:paraId="5F0A8823" w14:textId="77777777" w:rsidR="008F1E6C" w:rsidRPr="00952BAB" w:rsidRDefault="00747B52">
      <w:pPr>
        <w:spacing w:before="1"/>
        <w:ind w:left="100" w:right="336"/>
        <w:rPr>
          <w:rFonts w:asciiTheme="minorHAnsi" w:eastAsia="Cambria" w:hAnsiTheme="minorHAnsi" w:cstheme="minorHAnsi"/>
          <w:sz w:val="22"/>
          <w:szCs w:val="22"/>
        </w:rPr>
      </w:pPr>
      <w:r w:rsidRPr="00952BAB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b/>
          <w:sz w:val="22"/>
          <w:szCs w:val="22"/>
        </w:rPr>
        <w:t>se</w:t>
      </w:r>
      <w:r w:rsidRPr="00952BAB">
        <w:rPr>
          <w:rFonts w:asciiTheme="minorHAnsi" w:eastAsia="Cambria" w:hAnsiTheme="minorHAnsi" w:cstheme="minorHAnsi"/>
          <w:b/>
          <w:spacing w:val="-1"/>
          <w:sz w:val="22"/>
          <w:szCs w:val="22"/>
        </w:rPr>
        <w:t>work</w:t>
      </w:r>
      <w:r w:rsidRPr="00952BAB">
        <w:rPr>
          <w:rFonts w:asciiTheme="minorHAnsi" w:eastAsia="Cambria" w:hAnsiTheme="minorHAnsi" w:cstheme="minorHAnsi"/>
          <w:b/>
          <w:sz w:val="22"/>
          <w:szCs w:val="22"/>
        </w:rPr>
        <w:t xml:space="preserve">: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anc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952BAB">
        <w:rPr>
          <w:rFonts w:asciiTheme="minorHAnsi" w:eastAsia="Cambria" w:hAnsiTheme="minorHAnsi" w:cstheme="minorHAnsi"/>
          <w:sz w:val="22"/>
          <w:szCs w:val="22"/>
        </w:rPr>
        <w:t>, St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z w:val="22"/>
          <w:szCs w:val="22"/>
        </w:rPr>
        <w:t>ate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952BAB">
        <w:rPr>
          <w:rFonts w:asciiTheme="minorHAnsi" w:eastAsia="Cambria" w:hAnsiTheme="minorHAnsi" w:cstheme="minorHAnsi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Ma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ent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952BAB">
        <w:rPr>
          <w:rFonts w:asciiTheme="minorHAnsi" w:eastAsia="Cambria" w:hAnsiTheme="minorHAnsi" w:cstheme="minorHAnsi"/>
          <w:sz w:val="22"/>
          <w:szCs w:val="22"/>
        </w:rPr>
        <w:t>, Mar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952BAB">
        <w:rPr>
          <w:rFonts w:asciiTheme="minorHAnsi" w:eastAsia="Cambria" w:hAnsiTheme="minorHAnsi" w:cstheme="minorHAnsi"/>
          <w:sz w:val="22"/>
          <w:szCs w:val="22"/>
        </w:rPr>
        <w:t>et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952BAB">
        <w:rPr>
          <w:rFonts w:asciiTheme="minorHAnsi" w:eastAsia="Cambria" w:hAnsiTheme="minorHAnsi" w:cstheme="minorHAnsi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pl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pl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e, Or</w:t>
      </w:r>
      <w:r w:rsidRPr="00952BAB">
        <w:rPr>
          <w:rFonts w:asciiTheme="minorHAnsi" w:eastAsia="Cambria" w:hAnsiTheme="minorHAnsi" w:cstheme="minorHAnsi"/>
          <w:spacing w:val="-4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z w:val="22"/>
          <w:szCs w:val="22"/>
        </w:rPr>
        <w:t>ani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onal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z w:val="22"/>
          <w:szCs w:val="22"/>
        </w:rPr>
        <w:t>ha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952BAB">
        <w:rPr>
          <w:rFonts w:asciiTheme="minorHAnsi" w:eastAsia="Cambria" w:hAnsiTheme="minorHAnsi" w:cstheme="minorHAnsi"/>
          <w:sz w:val="22"/>
          <w:szCs w:val="22"/>
        </w:rPr>
        <w:t>or, Ma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D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e W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952BAB">
        <w:rPr>
          <w:rFonts w:asciiTheme="minorHAnsi" w:eastAsia="Cambria" w:hAnsiTheme="minorHAnsi" w:cstheme="minorHAnsi"/>
          <w:sz w:val="22"/>
          <w:szCs w:val="22"/>
        </w:rPr>
        <w:t>fo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e, Mana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Q</w:t>
      </w:r>
      <w:r w:rsidRPr="00952BAB">
        <w:rPr>
          <w:rFonts w:asciiTheme="minorHAnsi" w:eastAsia="Cambria" w:hAnsiTheme="minorHAnsi" w:cstheme="minorHAnsi"/>
          <w:sz w:val="22"/>
          <w:szCs w:val="22"/>
        </w:rPr>
        <w:t>ua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52BAB">
        <w:rPr>
          <w:rFonts w:asciiTheme="minorHAnsi" w:eastAsia="Cambria" w:hAnsiTheme="minorHAnsi" w:cstheme="minorHAnsi"/>
          <w:sz w:val="22"/>
          <w:szCs w:val="22"/>
        </w:rPr>
        <w:t>, Operat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on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Mana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hallen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ge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 C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in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all B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 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re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z w:val="22"/>
          <w:szCs w:val="22"/>
        </w:rPr>
        <w:t>re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eu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p,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an Re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ur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e Ma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e S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ud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es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Strate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ana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cs</w:t>
      </w:r>
      <w:r w:rsidRPr="00952BAB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215A139" w14:textId="77777777" w:rsidR="008F1E6C" w:rsidRPr="00952BAB" w:rsidRDefault="008F1E6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2D6E0E0" w14:textId="77777777" w:rsidR="008F1E6C" w:rsidRPr="00952BAB" w:rsidRDefault="00747B52">
      <w:pPr>
        <w:spacing w:line="240" w:lineRule="exact"/>
        <w:ind w:left="100" w:right="399"/>
        <w:rPr>
          <w:rFonts w:asciiTheme="minorHAnsi" w:eastAsia="Cambria" w:hAnsiTheme="minorHAnsi" w:cstheme="minorHAnsi"/>
          <w:sz w:val="22"/>
          <w:szCs w:val="22"/>
        </w:rPr>
      </w:pPr>
      <w:r w:rsidRPr="00952BAB">
        <w:rPr>
          <w:rFonts w:asciiTheme="minorHAnsi" w:eastAsia="Cambria" w:hAnsiTheme="minorHAnsi" w:cstheme="minorHAnsi"/>
          <w:b/>
          <w:spacing w:val="-1"/>
          <w:sz w:val="22"/>
          <w:szCs w:val="22"/>
        </w:rPr>
        <w:t>Pro</w:t>
      </w:r>
      <w:r w:rsidRPr="00952BAB">
        <w:rPr>
          <w:rFonts w:asciiTheme="minorHAnsi" w:eastAsia="Cambria" w:hAnsiTheme="minorHAnsi" w:cstheme="minorHAnsi"/>
          <w:b/>
          <w:sz w:val="22"/>
          <w:szCs w:val="22"/>
        </w:rPr>
        <w:t>j</w:t>
      </w:r>
      <w:r w:rsidRPr="00952BAB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b/>
          <w:sz w:val="22"/>
          <w:szCs w:val="22"/>
        </w:rPr>
        <w:t xml:space="preserve">cts: </w:t>
      </w:r>
      <w:r w:rsidRPr="00952BAB">
        <w:rPr>
          <w:rFonts w:asciiTheme="minorHAnsi" w:eastAsia="Cambria" w:hAnsiTheme="minorHAnsi" w:cstheme="minorHAnsi"/>
          <w:sz w:val="22"/>
          <w:szCs w:val="22"/>
        </w:rPr>
        <w:t>Deve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z w:val="22"/>
          <w:szCs w:val="22"/>
        </w:rPr>
        <w:t>oped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kil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in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f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al repor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952BAB">
        <w:rPr>
          <w:rFonts w:asciiTheme="minorHAnsi" w:eastAsia="Cambria" w:hAnsiTheme="minorHAnsi" w:cstheme="minorHAnsi"/>
          <w:sz w:val="22"/>
          <w:szCs w:val="22"/>
        </w:rPr>
        <w:t>, f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in</w:t>
      </w:r>
      <w:r w:rsidRPr="00952BAB">
        <w:rPr>
          <w:rFonts w:asciiTheme="minorHAnsi" w:eastAsia="Cambria" w:hAnsiTheme="minorHAnsi" w:cstheme="minorHAnsi"/>
          <w:sz w:val="22"/>
          <w:szCs w:val="22"/>
        </w:rPr>
        <w:t>anc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z w:val="22"/>
          <w:szCs w:val="22"/>
        </w:rPr>
        <w:t>eport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anal</w:t>
      </w:r>
      <w:r w:rsidRPr="00952BAB">
        <w:rPr>
          <w:rFonts w:asciiTheme="minorHAnsi" w:eastAsia="Cambria" w:hAnsiTheme="minorHAnsi" w:cstheme="minorHAnsi"/>
          <w:spacing w:val="-4"/>
          <w:sz w:val="22"/>
          <w:szCs w:val="22"/>
        </w:rPr>
        <w:t>y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z w:val="22"/>
          <w:szCs w:val="22"/>
        </w:rPr>
        <w:t>aft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 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ut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trate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952BAB">
        <w:rPr>
          <w:rFonts w:asciiTheme="minorHAnsi" w:eastAsia="Cambria" w:hAnsiTheme="minorHAnsi" w:cstheme="minorHAnsi"/>
          <w:sz w:val="22"/>
          <w:szCs w:val="22"/>
        </w:rPr>
        <w:t>ro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y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in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appl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g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re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on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ep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 anal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al 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ols</w:t>
      </w:r>
    </w:p>
    <w:p w14:paraId="087DAAB3" w14:textId="77777777" w:rsidR="008F1E6C" w:rsidRPr="00952BAB" w:rsidRDefault="00747B52">
      <w:pPr>
        <w:tabs>
          <w:tab w:val="left" w:pos="460"/>
        </w:tabs>
        <w:spacing w:before="15" w:line="240" w:lineRule="exact"/>
        <w:ind w:left="460" w:right="683" w:hanging="360"/>
        <w:rPr>
          <w:rFonts w:asciiTheme="minorHAnsi" w:eastAsia="Cambria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Cap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ne P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j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An</w:t>
      </w:r>
      <w:r w:rsidRPr="00952BAB">
        <w:rPr>
          <w:rFonts w:asciiTheme="minorHAnsi" w:eastAsia="Cambria" w:hAnsiTheme="minorHAnsi" w:cstheme="minorHAnsi"/>
          <w:sz w:val="22"/>
          <w:szCs w:val="22"/>
        </w:rPr>
        <w:t>aly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952BAB">
        <w:rPr>
          <w:rFonts w:asciiTheme="minorHAnsi" w:eastAsia="Cambria" w:hAnsiTheme="minorHAnsi" w:cstheme="minorHAnsi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ud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es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952BAB">
        <w:rPr>
          <w:rFonts w:asciiTheme="minorHAnsi" w:eastAsia="Cambria" w:hAnsiTheme="minorHAnsi" w:cstheme="minorHAnsi"/>
          <w:sz w:val="22"/>
          <w:szCs w:val="22"/>
        </w:rPr>
        <w:t>ar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pa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, ap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z w:val="22"/>
          <w:szCs w:val="22"/>
        </w:rPr>
        <w:t>d</w:t>
      </w:r>
      <w:r w:rsidRPr="00952BA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onc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 anal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al too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on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v</w:t>
      </w:r>
      <w:r w:rsidRPr="00952BAB">
        <w:rPr>
          <w:rFonts w:asciiTheme="minorHAnsi" w:eastAsia="Cambria" w:hAnsiTheme="minorHAnsi" w:cstheme="minorHAnsi"/>
          <w:sz w:val="22"/>
          <w:szCs w:val="22"/>
        </w:rPr>
        <w:t>ar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tua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ons</w:t>
      </w:r>
    </w:p>
    <w:p w14:paraId="580A46C8" w14:textId="77777777" w:rsidR="008F1E6C" w:rsidRPr="00952BAB" w:rsidRDefault="00747B52">
      <w:pPr>
        <w:tabs>
          <w:tab w:val="left" w:pos="460"/>
        </w:tabs>
        <w:spacing w:before="15" w:line="240" w:lineRule="exact"/>
        <w:ind w:left="460" w:right="253" w:hanging="360"/>
        <w:rPr>
          <w:rFonts w:asciiTheme="minorHAnsi" w:eastAsia="Cambria" w:hAnsiTheme="minorHAnsi" w:cstheme="minorHAnsi"/>
          <w:sz w:val="22"/>
          <w:szCs w:val="22"/>
        </w:r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Gr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j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z w:val="22"/>
          <w:szCs w:val="22"/>
        </w:rPr>
        <w:t>ead 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fa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ta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z w:val="22"/>
          <w:szCs w:val="22"/>
        </w:rPr>
        <w:t>ro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,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rea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ed 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d pre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z w:val="22"/>
          <w:szCs w:val="22"/>
        </w:rPr>
        <w:t>ower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952BAB">
        <w:rPr>
          <w:rFonts w:asciiTheme="minorHAnsi" w:eastAsia="Cambria" w:hAnsiTheme="minorHAnsi" w:cstheme="minorHAnsi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pre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at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>on on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Dell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rp.</w:t>
      </w:r>
    </w:p>
    <w:p w14:paraId="1D4A4881" w14:textId="77777777" w:rsidR="008F1E6C" w:rsidRPr="00952BAB" w:rsidRDefault="00747B52">
      <w:pPr>
        <w:tabs>
          <w:tab w:val="left" w:pos="460"/>
        </w:tabs>
        <w:spacing w:before="15" w:line="240" w:lineRule="exact"/>
        <w:ind w:left="460" w:right="87" w:hanging="360"/>
        <w:rPr>
          <w:rFonts w:asciiTheme="minorHAnsi" w:eastAsia="Cambria" w:hAnsiTheme="minorHAnsi" w:cstheme="minorHAnsi"/>
          <w:sz w:val="22"/>
          <w:szCs w:val="22"/>
        </w:rPr>
        <w:sectPr w:rsidR="008F1E6C" w:rsidRPr="00952BAB">
          <w:pgSz w:w="12240" w:h="15840"/>
          <w:pgMar w:top="980" w:right="1320" w:bottom="280" w:left="1340" w:header="743" w:footer="1463" w:gutter="0"/>
          <w:cols w:space="720"/>
        </w:sectPr>
      </w:pPr>
      <w:r w:rsidRPr="00952B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52B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at</w:t>
      </w:r>
      <w:r w:rsidRPr="00952BAB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i/>
          <w:sz w:val="22"/>
          <w:szCs w:val="22"/>
        </w:rPr>
        <w:t xml:space="preserve">: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z w:val="22"/>
          <w:szCs w:val="22"/>
        </w:rPr>
        <w:t>d and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lla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orated 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952BAB">
        <w:rPr>
          <w:rFonts w:asciiTheme="minorHAnsi" w:eastAsia="Cambria" w:hAnsiTheme="minorHAnsi" w:cstheme="minorHAnsi"/>
          <w:sz w:val="22"/>
          <w:szCs w:val="22"/>
        </w:rPr>
        <w:t>de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on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z w:val="22"/>
          <w:szCs w:val="22"/>
        </w:rPr>
        <w:t>pro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2BAB">
        <w:rPr>
          <w:rFonts w:asciiTheme="minorHAnsi" w:eastAsia="Cambria" w:hAnsiTheme="minorHAnsi" w:cstheme="minorHAnsi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orpo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ated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952BAB">
        <w:rPr>
          <w:rFonts w:asciiTheme="minorHAnsi" w:eastAsia="Cambria" w:hAnsiTheme="minorHAnsi" w:cstheme="minorHAnsi"/>
          <w:sz w:val="22"/>
          <w:szCs w:val="22"/>
        </w:rPr>
        <w:t>ar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2BAB">
        <w:rPr>
          <w:rFonts w:asciiTheme="minorHAnsi" w:eastAsia="Cambria" w:hAnsiTheme="minorHAnsi" w:cstheme="minorHAnsi"/>
          <w:sz w:val="22"/>
          <w:szCs w:val="22"/>
        </w:rPr>
        <w:t>us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>pu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s from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2BAB">
        <w:rPr>
          <w:rFonts w:asciiTheme="minorHAnsi" w:eastAsia="Cambria" w:hAnsiTheme="minorHAnsi" w:cstheme="minorHAnsi"/>
          <w:sz w:val="22"/>
          <w:szCs w:val="22"/>
        </w:rPr>
        <w:t>l</w:t>
      </w:r>
      <w:r w:rsidRPr="00952BA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a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e a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2BAB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pl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2BAB">
        <w:rPr>
          <w:rFonts w:asciiTheme="minorHAnsi" w:eastAsia="Cambria" w:hAnsiTheme="minorHAnsi" w:cstheme="minorHAnsi"/>
          <w:sz w:val="22"/>
          <w:szCs w:val="22"/>
        </w:rPr>
        <w:t>en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2BAB">
        <w:rPr>
          <w:rFonts w:asciiTheme="minorHAnsi" w:eastAsia="Cambria" w:hAnsiTheme="minorHAnsi" w:cstheme="minorHAnsi"/>
          <w:sz w:val="22"/>
          <w:szCs w:val="22"/>
        </w:rPr>
        <w:t>ed</w:t>
      </w:r>
      <w:r w:rsidRPr="00952BAB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2BAB">
        <w:rPr>
          <w:rFonts w:asciiTheme="minorHAnsi" w:eastAsia="Cambria" w:hAnsiTheme="minorHAnsi" w:cstheme="minorHAnsi"/>
          <w:sz w:val="22"/>
          <w:szCs w:val="22"/>
        </w:rPr>
        <w:t>trate</w:t>
      </w:r>
      <w:r w:rsidRPr="00952BAB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952BAB">
        <w:rPr>
          <w:rFonts w:asciiTheme="minorHAnsi" w:eastAsia="Cambria" w:hAnsiTheme="minorHAnsi" w:cstheme="minorHAnsi"/>
          <w:sz w:val="22"/>
          <w:szCs w:val="22"/>
        </w:rPr>
        <w:t>es</w:t>
      </w:r>
    </w:p>
    <w:p w14:paraId="45CC4FF5" w14:textId="77777777" w:rsidR="008F1E6C" w:rsidRPr="00952BAB" w:rsidRDefault="008F1E6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2454B4" w14:textId="77777777" w:rsidR="008F1E6C" w:rsidRPr="00952BAB" w:rsidRDefault="008F1E6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ED24A0A" w14:textId="77777777" w:rsidR="008F1E6C" w:rsidRPr="00952BAB" w:rsidRDefault="00747B52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b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so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52BAB">
        <w:rPr>
          <w:rFonts w:asciiTheme="minorHAnsi" w:hAnsiTheme="minorHAnsi" w:cstheme="minorHAnsi"/>
          <w:b/>
          <w:sz w:val="22"/>
          <w:szCs w:val="22"/>
        </w:rPr>
        <w:t>rc</w:t>
      </w:r>
      <w:r w:rsidRPr="00952BA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Asso</w:t>
      </w:r>
      <w:r w:rsidRPr="00952BAB">
        <w:rPr>
          <w:rFonts w:asciiTheme="minorHAnsi" w:hAnsiTheme="minorHAnsi" w:cstheme="minorHAnsi"/>
          <w:b/>
          <w:sz w:val="22"/>
          <w:szCs w:val="22"/>
        </w:rPr>
        <w:t>c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b/>
          <w:sz w:val="22"/>
          <w:szCs w:val="22"/>
        </w:rPr>
        <w:t>t</w:t>
      </w:r>
      <w:r w:rsidRPr="00952BA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52BA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52BAB">
        <w:rPr>
          <w:rFonts w:asciiTheme="minorHAnsi" w:hAnsiTheme="minorHAnsi" w:cstheme="minorHAnsi"/>
          <w:b/>
          <w:sz w:val="22"/>
          <w:szCs w:val="22"/>
        </w:rPr>
        <w:t>s</w:t>
      </w:r>
    </w:p>
    <w:p w14:paraId="146F5ADF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nt Associ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on    </w:t>
      </w:r>
      <w:r w:rsidRPr="00952BAB">
        <w:rPr>
          <w:rFonts w:asciiTheme="minorHAnsi" w:hAnsiTheme="minorHAnsi" w:cstheme="minorHAnsi"/>
          <w:color w:val="0000FF"/>
          <w:spacing w:val="-59"/>
          <w:position w:val="-1"/>
          <w:sz w:val="22"/>
          <w:szCs w:val="22"/>
        </w:rPr>
        <w:t xml:space="preserve"> </w:t>
      </w:r>
      <w:hyperlink r:id="rId14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m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n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t.or</w:t>
        </w:r>
        <w:r w:rsidRPr="00952BAB">
          <w:rPr>
            <w:rFonts w:asciiTheme="minorHAnsi" w:hAnsiTheme="minorHAnsi" w:cstheme="minorHAnsi"/>
            <w:color w:val="0000FF"/>
            <w:spacing w:val="-3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</w:t>
        </w:r>
      </w:hyperlink>
    </w:p>
    <w:p w14:paraId="0EFDCC98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99EA3CF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rs in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usiness   </w:t>
      </w:r>
      <w:r w:rsidRPr="00952BAB">
        <w:rPr>
          <w:rFonts w:asciiTheme="minorHAnsi" w:hAnsiTheme="minorHAnsi" w:cstheme="minorHAnsi"/>
          <w:color w:val="0000FF"/>
          <w:spacing w:val="-59"/>
          <w:position w:val="-1"/>
          <w:sz w:val="22"/>
          <w:szCs w:val="22"/>
        </w:rPr>
        <w:t xml:space="preserve"> </w:t>
      </w:r>
      <w:hyperlink r:id="rId15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ca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3"/>
            <w:position w:val="-1"/>
            <w:sz w:val="22"/>
            <w:szCs w:val="22"/>
            <w:u w:val="single" w:color="0000FF"/>
          </w:rPr>
          <w:t>s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-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in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-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busin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ss.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j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obsinthemon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spacing w:val="-5"/>
            <w:position w:val="-1"/>
            <w:sz w:val="22"/>
            <w:szCs w:val="22"/>
            <w:u w:val="single" w:color="0000FF"/>
          </w:rPr>
          <w:t>y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om</w:t>
        </w:r>
      </w:hyperlink>
    </w:p>
    <w:p w14:paraId="15FF05B5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38AAB7F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Com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uni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 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952BAB">
        <w:rPr>
          <w:rFonts w:asciiTheme="minorHAnsi" w:hAnsiTheme="minorHAnsi" w:cstheme="minorHAnsi"/>
          <w:spacing w:val="60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color w:val="0000FF"/>
          <w:spacing w:val="-59"/>
          <w:position w:val="-1"/>
          <w:sz w:val="22"/>
          <w:szCs w:val="22"/>
        </w:rPr>
        <w:t xml:space="preserve"> </w:t>
      </w:r>
      <w:hyperlink r:id="rId16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w.non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p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ro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f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jobs.org</w:t>
        </w:r>
      </w:hyperlink>
    </w:p>
    <w:p w14:paraId="29E21090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0A22DAA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Consult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952BAB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fo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mation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rvi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s   </w:t>
      </w:r>
      <w:r w:rsidRPr="00952BAB">
        <w:rPr>
          <w:rFonts w:asciiTheme="minorHAnsi" w:hAnsiTheme="minorHAnsi" w:cstheme="minorHAnsi"/>
          <w:color w:val="0000FF"/>
          <w:spacing w:val="-58"/>
          <w:position w:val="-1"/>
          <w:sz w:val="22"/>
          <w:szCs w:val="22"/>
        </w:rPr>
        <w:t xml:space="preserve"> </w:t>
      </w:r>
      <w:hyperlink r:id="rId17"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onsult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n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ginfo.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om</w:t>
        </w:r>
      </w:hyperlink>
    </w:p>
    <w:p w14:paraId="48BECC4B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AB0248C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Good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ks    </w:t>
      </w:r>
      <w:hyperlink r:id="rId18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ht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p: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/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oodwo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ksfirst.o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</w:t>
        </w:r>
      </w:hyperlink>
    </w:p>
    <w:p w14:paraId="3276FDC1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9F1A85C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Guid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tar   </w:t>
      </w:r>
      <w:hyperlink r:id="rId19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uides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r.o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g</w:t>
        </w:r>
      </w:hyperlink>
    </w:p>
    <w:p w14:paraId="66D4A3B1" w14:textId="77777777" w:rsidR="008F1E6C" w:rsidRPr="00952BAB" w:rsidRDefault="008F1E6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698A814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 Non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nter </w:t>
      </w:r>
      <w:r w:rsidRPr="00952BAB">
        <w:rPr>
          <w:rFonts w:asciiTheme="minorHAnsi" w:hAnsiTheme="minorHAnsi" w:cstheme="minorHAnsi"/>
          <w:spacing w:val="60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color w:val="0000FF"/>
          <w:spacing w:val="-57"/>
          <w:position w:val="-1"/>
          <w:sz w:val="22"/>
          <w:szCs w:val="22"/>
        </w:rPr>
        <w:t xml:space="preserve"> </w:t>
      </w:r>
      <w:hyperlink r:id="rId20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w.id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l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st.o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g</w:t>
        </w:r>
      </w:hyperlink>
    </w:p>
    <w:p w14:paraId="2974B486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D3E476D" w14:textId="77777777" w:rsidR="008F1E6C" w:rsidRPr="00952BAB" w:rsidRDefault="00747B5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mes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52BAB">
        <w:rPr>
          <w:rFonts w:asciiTheme="minorHAnsi" w:hAnsiTheme="minorHAnsi" w:cstheme="minorHAnsi"/>
          <w:sz w:val="22"/>
          <w:szCs w:val="22"/>
        </w:rPr>
        <w:t>. Hill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f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52BAB">
        <w:rPr>
          <w:rFonts w:asciiTheme="minorHAnsi" w:hAnsiTheme="minorHAnsi" w:cstheme="minorHAnsi"/>
          <w:sz w:val="22"/>
          <w:szCs w:val="22"/>
        </w:rPr>
        <w:t>ib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sz w:val="22"/>
          <w:szCs w:val="22"/>
        </w:rPr>
        <w:t>s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52BAB">
        <w:rPr>
          <w:rFonts w:asciiTheme="minorHAnsi" w:hAnsiTheme="minorHAnsi" w:cstheme="minorHAnsi"/>
          <w:sz w:val="22"/>
          <w:szCs w:val="22"/>
        </w:rPr>
        <w:t>h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52BAB">
        <w:rPr>
          <w:rFonts w:asciiTheme="minorHAnsi" w:hAnsiTheme="minorHAnsi" w:cstheme="minorHAnsi"/>
          <w:sz w:val="22"/>
          <w:szCs w:val="22"/>
        </w:rPr>
        <w:t>uides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z w:val="22"/>
          <w:szCs w:val="22"/>
        </w:rPr>
        <w:t>nd publ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52BAB">
        <w:rPr>
          <w:rFonts w:asciiTheme="minorHAnsi" w:hAnsiTheme="minorHAnsi" w:cstheme="minorHAnsi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52BAB">
        <w:rPr>
          <w:rFonts w:asciiTheme="minorHAnsi" w:hAnsiTheme="minorHAnsi" w:cstheme="minorHAnsi"/>
          <w:sz w:val="22"/>
          <w:szCs w:val="22"/>
        </w:rPr>
        <w:t>ons)</w:t>
      </w:r>
    </w:p>
    <w:p w14:paraId="59471D21" w14:textId="77777777" w:rsidR="008F1E6C" w:rsidRPr="00952BAB" w:rsidRDefault="00747B52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hyperlink r:id="rId21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ht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p: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/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/ww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.j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j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hi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l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l.or</w:t>
        </w:r>
        <w:r w:rsidRPr="00952BAB">
          <w:rPr>
            <w:rFonts w:asciiTheme="minorHAnsi" w:hAnsiTheme="minorHAnsi" w:cstheme="minorHAnsi"/>
            <w:color w:val="0000FF"/>
            <w:spacing w:val="-3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/r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h_onl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n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/pu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b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l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on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s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_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nd_r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h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_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ui</w:t>
        </w:r>
        <w:r w:rsidRPr="00952BAB">
          <w:rPr>
            <w:rFonts w:asciiTheme="minorHAnsi" w:hAnsiTheme="minorHAnsi" w:cstheme="minorHAnsi"/>
            <w:color w:val="0000FF"/>
            <w:spacing w:val="3"/>
            <w:position w:val="-1"/>
            <w:sz w:val="22"/>
            <w:szCs w:val="22"/>
            <w:u w:val="single" w:color="0000FF"/>
          </w:rPr>
          <w:t>d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s.c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f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m</w:t>
        </w:r>
      </w:hyperlink>
    </w:p>
    <w:p w14:paraId="183550A2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06321EE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Minn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sota So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rtifi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ubl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ountan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s   </w:t>
      </w:r>
      <w:r w:rsidRPr="00952BAB">
        <w:rPr>
          <w:rFonts w:asciiTheme="minorHAnsi" w:hAnsiTheme="minorHAnsi" w:cstheme="minorHAnsi"/>
          <w:color w:val="0000FF"/>
          <w:spacing w:val="-57"/>
          <w:position w:val="-1"/>
          <w:sz w:val="22"/>
          <w:szCs w:val="22"/>
        </w:rPr>
        <w:t xml:space="preserve"> </w:t>
      </w:r>
      <w:hyperlink r:id="rId22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w.mn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p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.o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g</w:t>
        </w:r>
      </w:hyperlink>
    </w:p>
    <w:p w14:paraId="06198174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B87F863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l Associ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 of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Hisp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nic M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As   </w:t>
      </w:r>
      <w:r w:rsidRPr="00952BAB">
        <w:rPr>
          <w:rFonts w:asciiTheme="minorHAnsi" w:hAnsiTheme="minorHAnsi" w:cstheme="minorHAnsi"/>
          <w:color w:val="0000FF"/>
          <w:spacing w:val="-59"/>
          <w:position w:val="-1"/>
          <w:sz w:val="22"/>
          <w:szCs w:val="22"/>
        </w:rPr>
        <w:t xml:space="preserve"> </w:t>
      </w:r>
      <w:hyperlink r:id="rId23"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n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shmb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.org</w:t>
        </w:r>
      </w:hyperlink>
    </w:p>
    <w:p w14:paraId="4A50BF1D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6C08A83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k M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soci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on   </w:t>
      </w:r>
      <w:r w:rsidRPr="00952BAB">
        <w:rPr>
          <w:rFonts w:asciiTheme="minorHAnsi" w:hAnsiTheme="minorHAnsi" w:cstheme="minorHAnsi"/>
          <w:color w:val="0000FF"/>
          <w:spacing w:val="-59"/>
          <w:position w:val="-1"/>
          <w:sz w:val="22"/>
          <w:szCs w:val="22"/>
        </w:rPr>
        <w:t xml:space="preserve"> </w:t>
      </w:r>
      <w:hyperlink r:id="rId24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w.nbmb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aa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g</w:t>
        </w:r>
      </w:hyperlink>
    </w:p>
    <w:p w14:paraId="738E884C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E0FBB1A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Nonp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two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k   </w:t>
      </w:r>
      <w:r w:rsidRPr="00952BAB">
        <w:rPr>
          <w:rFonts w:asciiTheme="minorHAnsi" w:hAnsiTheme="minorHAnsi" w:cstheme="minorHAnsi"/>
          <w:color w:val="0000FF"/>
          <w:spacing w:val="-58"/>
          <w:position w:val="-1"/>
          <w:sz w:val="22"/>
          <w:szCs w:val="22"/>
        </w:rPr>
        <w:t xml:space="preserve"> </w:t>
      </w:r>
      <w:hyperlink r:id="rId25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w.nonp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f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tc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re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om</w:t>
        </w:r>
      </w:hyperlink>
    </w:p>
    <w:p w14:paraId="7C89B912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A8DE591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Oppo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tun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Cs 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ni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z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ons'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Cl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ds)   </w:t>
      </w:r>
      <w:r w:rsidRPr="00952BAB">
        <w:rPr>
          <w:rFonts w:asciiTheme="minorHAnsi" w:hAnsiTheme="minorHAnsi" w:cstheme="minorHAnsi"/>
          <w:color w:val="0000FF"/>
          <w:spacing w:val="-57"/>
          <w:position w:val="-1"/>
          <w:sz w:val="22"/>
          <w:szCs w:val="22"/>
        </w:rPr>
        <w:t xml:space="preserve"> </w:t>
      </w:r>
      <w:hyperlink r:id="rId26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w.oppo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tu</w:t>
        </w:r>
        <w:r w:rsidRPr="00952BAB">
          <w:rPr>
            <w:rFonts w:asciiTheme="minorHAnsi" w:hAnsiTheme="minorHAnsi" w:cstheme="minorHAnsi"/>
            <w:color w:val="0000FF"/>
            <w:spacing w:val="3"/>
            <w:position w:val="-1"/>
            <w:sz w:val="22"/>
            <w:szCs w:val="22"/>
            <w:u w:val="single" w:color="0000FF"/>
          </w:rPr>
          <w:t>n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spacing w:val="3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spacing w:val="-5"/>
            <w:position w:val="-1"/>
            <w:sz w:val="22"/>
            <w:szCs w:val="22"/>
            <w:u w:val="single" w:color="0000FF"/>
          </w:rPr>
          <w:t>y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no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s.o</w:t>
        </w:r>
        <w:r w:rsidRPr="00952BAB">
          <w:rPr>
            <w:rFonts w:asciiTheme="minorHAnsi" w:hAnsiTheme="minorHAnsi" w:cstheme="minorHAnsi"/>
            <w:color w:val="0000FF"/>
            <w:spacing w:val="2"/>
            <w:position w:val="-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/</w:t>
        </w:r>
      </w:hyperlink>
    </w:p>
    <w:p w14:paraId="40ACD999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22487F7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Your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usiness   </w:t>
      </w:r>
      <w:r w:rsidRPr="00952BAB">
        <w:rPr>
          <w:rFonts w:asciiTheme="minorHAnsi" w:hAnsiTheme="minorHAnsi" w:cstheme="minorHAnsi"/>
          <w:color w:val="0000FF"/>
          <w:spacing w:val="-57"/>
          <w:position w:val="-1"/>
          <w:sz w:val="22"/>
          <w:szCs w:val="22"/>
        </w:rPr>
        <w:t xml:space="preserve"> </w:t>
      </w:r>
      <w:hyperlink r:id="rId27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w.sb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a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onl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n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e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.sba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g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ov/</w:t>
        </w:r>
      </w:hyperlink>
    </w:p>
    <w:p w14:paraId="0E80F037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38C2D86" w14:textId="77777777" w:rsidR="008F1E6C" w:rsidRPr="00952BAB" w:rsidRDefault="00747B52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usiness 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nd Dis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bi</w:t>
      </w:r>
      <w:r w:rsidRPr="00952BAB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52BAB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>Cou</w:t>
      </w:r>
      <w:r w:rsidRPr="00952BAB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52BAB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52BAB">
        <w:rPr>
          <w:rFonts w:asciiTheme="minorHAnsi" w:hAnsiTheme="minorHAnsi" w:cstheme="minorHAnsi"/>
          <w:position w:val="-1"/>
          <w:sz w:val="22"/>
          <w:szCs w:val="22"/>
        </w:rPr>
        <w:t xml:space="preserve">il   </w:t>
      </w:r>
      <w:r w:rsidRPr="00952BAB">
        <w:rPr>
          <w:rFonts w:asciiTheme="minorHAnsi" w:hAnsiTheme="minorHAnsi" w:cstheme="minorHAnsi"/>
          <w:color w:val="0000FF"/>
          <w:spacing w:val="-57"/>
          <w:position w:val="-1"/>
          <w:sz w:val="22"/>
          <w:szCs w:val="22"/>
        </w:rPr>
        <w:t xml:space="preserve"> </w:t>
      </w:r>
      <w:hyperlink r:id="rId28"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w.business</w:t>
        </w:r>
        <w:r w:rsidRPr="00952BAB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-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disabili</w:t>
        </w:r>
        <w:r w:rsidRPr="00952BAB">
          <w:rPr>
            <w:rFonts w:asciiTheme="minorHAnsi" w:hAnsiTheme="minorHAnsi" w:cstheme="minorHAnsi"/>
            <w:color w:val="0000FF"/>
            <w:spacing w:val="3"/>
            <w:position w:val="-1"/>
            <w:sz w:val="22"/>
            <w:szCs w:val="22"/>
            <w:u w:val="single" w:color="0000FF"/>
          </w:rPr>
          <w:t>t</w:t>
        </w:r>
        <w:r w:rsidRPr="00952BAB">
          <w:rPr>
            <w:rFonts w:asciiTheme="minorHAnsi" w:hAnsiTheme="minorHAnsi" w:cstheme="minorHAnsi"/>
            <w:color w:val="0000FF"/>
            <w:spacing w:val="-5"/>
            <w:position w:val="-1"/>
            <w:sz w:val="22"/>
            <w:szCs w:val="22"/>
            <w:u w:val="single" w:color="0000FF"/>
          </w:rPr>
          <w:t>y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om</w:t>
        </w:r>
      </w:hyperlink>
    </w:p>
    <w:p w14:paraId="33BB225B" w14:textId="77777777" w:rsidR="008F1E6C" w:rsidRPr="00952BAB" w:rsidRDefault="008F1E6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D21CB23" w14:textId="77777777" w:rsidR="008F1E6C" w:rsidRPr="00952BAB" w:rsidRDefault="00747B5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52BAB">
        <w:rPr>
          <w:rFonts w:asciiTheme="minorHAnsi" w:hAnsiTheme="minorHAnsi" w:cstheme="minorHAnsi"/>
          <w:sz w:val="22"/>
          <w:szCs w:val="22"/>
        </w:rPr>
        <w:t>The</w:t>
      </w:r>
      <w:r w:rsidRPr="00952BA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Ri</w:t>
      </w:r>
      <w:r w:rsidRPr="00952BA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952BAB">
        <w:rPr>
          <w:rFonts w:asciiTheme="minorHAnsi" w:hAnsiTheme="minorHAnsi" w:cstheme="minorHAnsi"/>
          <w:sz w:val="22"/>
          <w:szCs w:val="22"/>
        </w:rPr>
        <w:t>y</w:t>
      </w:r>
      <w:r w:rsidRPr="00952BA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52BAB">
        <w:rPr>
          <w:rFonts w:asciiTheme="minorHAnsi" w:hAnsiTheme="minorHAnsi" w:cstheme="minorHAnsi"/>
          <w:sz w:val="22"/>
          <w:szCs w:val="22"/>
        </w:rPr>
        <w:t>Gui</w:t>
      </w:r>
      <w:r w:rsidRPr="00952BA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52BAB">
        <w:rPr>
          <w:rFonts w:asciiTheme="minorHAnsi" w:hAnsiTheme="minorHAnsi" w:cstheme="minorHAnsi"/>
          <w:sz w:val="22"/>
          <w:szCs w:val="22"/>
        </w:rPr>
        <w:t xml:space="preserve">e   </w:t>
      </w:r>
      <w:hyperlink r:id="rId29"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952BAB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952BAB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le</w:t>
        </w:r>
        <w:r w:rsidRPr="00952BAB">
          <w:rPr>
            <w:rFonts w:asciiTheme="minorHAnsi" w:hAnsiTheme="minorHAnsi" w:cstheme="minorHAnsi"/>
            <w:color w:val="0000FF"/>
            <w:spacing w:val="-5"/>
            <w:sz w:val="22"/>
            <w:szCs w:val="22"/>
            <w:u w:val="single" w:color="0000FF"/>
          </w:rPr>
          <w:t>y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guide</w:t>
        </w:r>
        <w:r w:rsidRPr="00952BAB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952BA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c</w:t>
        </w:r>
        <w:r w:rsidRPr="00952BA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om</w:t>
        </w:r>
      </w:hyperlink>
    </w:p>
    <w:sectPr w:rsidR="008F1E6C" w:rsidRPr="00952BAB">
      <w:pgSz w:w="12240" w:h="15840"/>
      <w:pgMar w:top="980" w:right="1320" w:bottom="280" w:left="1340" w:header="743" w:footer="14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3A596" w14:textId="77777777" w:rsidR="00747B52" w:rsidRDefault="00747B52">
      <w:r>
        <w:separator/>
      </w:r>
    </w:p>
  </w:endnote>
  <w:endnote w:type="continuationSeparator" w:id="0">
    <w:p w14:paraId="568B32B1" w14:textId="77777777" w:rsidR="00747B52" w:rsidRDefault="0074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DF00" w14:textId="77777777" w:rsidR="008F1E6C" w:rsidRDefault="00747B52">
    <w:pPr>
      <w:spacing w:line="200" w:lineRule="exact"/>
    </w:pPr>
    <w:r>
      <w:pict w14:anchorId="058A53E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4.15pt;margin-top:707.85pt;width:186.95pt;height:34.9pt;z-index:-251658240;mso-position-horizontal-relative:page;mso-position-vertical-relative:page" filled="f" stroked="f">
          <v:textbox inset="0,0,0,0">
            <w:txbxContent>
              <w:p w14:paraId="6DBF402E" w14:textId="77777777" w:rsidR="008F1E6C" w:rsidRDefault="00747B52">
                <w:pPr>
                  <w:spacing w:line="220" w:lineRule="exact"/>
                  <w:ind w:left="20" w:right="-24"/>
                </w:pPr>
                <w:r>
                  <w:t>M</w:t>
                </w:r>
                <w:r>
                  <w:rPr>
                    <w:spacing w:val="1"/>
                  </w:rPr>
                  <w:t>e</w:t>
                </w:r>
                <w:r>
                  <w:t>tr</w:t>
                </w:r>
                <w:r>
                  <w:rPr>
                    <w:spacing w:val="1"/>
                  </w:rPr>
                  <w:t>opo</w:t>
                </w:r>
                <w:r>
                  <w:t>litan</w:t>
                </w:r>
                <w:r>
                  <w:rPr>
                    <w:spacing w:val="-11"/>
                  </w:rPr>
                  <w:t xml:space="preserve"> </w:t>
                </w:r>
                <w:r>
                  <w:t>State</w:t>
                </w:r>
                <w:r>
                  <w:rPr>
                    <w:spacing w:val="-4"/>
                  </w:rPr>
                  <w:t xml:space="preserve"> </w:t>
                </w:r>
                <w:r>
                  <w:t>U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2"/>
                  </w:rPr>
                  <w:t>i</w:t>
                </w:r>
                <w:r>
                  <w:rPr>
                    <w:spacing w:val="-1"/>
                  </w:rPr>
                  <w:t>v</w:t>
                </w:r>
                <w:r>
                  <w:t>e</w:t>
                </w:r>
                <w:r>
                  <w:rPr>
                    <w:spacing w:val="1"/>
                  </w:rPr>
                  <w:t>r</w:t>
                </w:r>
                <w:r>
                  <w:rPr>
                    <w:spacing w:val="-1"/>
                  </w:rPr>
                  <w:t>s</w:t>
                </w:r>
                <w:r>
                  <w:rPr>
                    <w:spacing w:val="2"/>
                  </w:rPr>
                  <w:t>it</w:t>
                </w:r>
                <w:r>
                  <w:t>y</w:t>
                </w:r>
                <w:r>
                  <w:rPr>
                    <w:spacing w:val="-9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t>a</w:t>
                </w:r>
                <w:r>
                  <w:rPr>
                    <w:spacing w:val="1"/>
                  </w:rPr>
                  <w:t>r</w:t>
                </w:r>
                <w:r>
                  <w:t>e</w:t>
                </w:r>
                <w:r>
                  <w:rPr>
                    <w:spacing w:val="1"/>
                  </w:rPr>
                  <w:t>e</w:t>
                </w:r>
                <w:r>
                  <w:t>r</w:t>
                </w:r>
                <w:r>
                  <w:rPr>
                    <w:spacing w:val="-4"/>
                  </w:rPr>
                  <w:t xml:space="preserve"> </w:t>
                </w:r>
                <w:r>
                  <w:t>Se</w:t>
                </w:r>
                <w:r>
                  <w:rPr>
                    <w:spacing w:val="1"/>
                  </w:rPr>
                  <w:t>r</w:t>
                </w:r>
                <w:r>
                  <w:rPr>
                    <w:spacing w:val="-1"/>
                  </w:rPr>
                  <w:t>v</w:t>
                </w:r>
                <w:r>
                  <w:t>ices</w:t>
                </w:r>
              </w:p>
              <w:p w14:paraId="5D0E236A" w14:textId="77777777" w:rsidR="008F1E6C" w:rsidRDefault="00747B52">
                <w:pPr>
                  <w:spacing w:line="220" w:lineRule="exact"/>
                  <w:ind w:left="1520" w:right="-14" w:firstLine="1100"/>
                </w:pPr>
                <w:r>
                  <w:rPr>
                    <w:spacing w:val="1"/>
                  </w:rPr>
                  <w:t>651</w:t>
                </w:r>
                <w:r>
                  <w:t>.</w:t>
                </w:r>
                <w:r>
                  <w:rPr>
                    <w:spacing w:val="-1"/>
                  </w:rPr>
                  <w:t>7</w:t>
                </w:r>
                <w:r>
                  <w:rPr>
                    <w:spacing w:val="1"/>
                  </w:rPr>
                  <w:t>93</w:t>
                </w:r>
                <w:r>
                  <w:rPr>
                    <w:spacing w:val="-2"/>
                  </w:rPr>
                  <w:t>.</w:t>
                </w:r>
                <w:r>
                  <w:rPr>
                    <w:spacing w:val="1"/>
                  </w:rPr>
                  <w:t>15</w:t>
                </w:r>
                <w:r>
                  <w:rPr>
                    <w:spacing w:val="-1"/>
                  </w:rPr>
                  <w:t>2</w:t>
                </w:r>
                <w:r>
                  <w:t>8</w:t>
                </w:r>
                <w:hyperlink r:id="rId1">
                  <w:r>
                    <w:t xml:space="preserve"> ww</w:t>
                  </w:r>
                  <w:r>
                    <w:rPr>
                      <w:spacing w:val="-2"/>
                    </w:rPr>
                    <w:t>w</w:t>
                  </w:r>
                  <w:r>
                    <w:rPr>
                      <w:spacing w:val="3"/>
                    </w:rPr>
                    <w:t>.</w:t>
                  </w:r>
                  <w:r>
                    <w:rPr>
                      <w:spacing w:val="-1"/>
                    </w:rPr>
                    <w:t>m</w:t>
                  </w:r>
                  <w:r>
                    <w:t>et</w:t>
                  </w:r>
                  <w:r>
                    <w:rPr>
                      <w:spacing w:val="1"/>
                    </w:rPr>
                    <w:t>ro</w:t>
                  </w:r>
                  <w:r>
                    <w:rPr>
                      <w:spacing w:val="-1"/>
                    </w:rPr>
                    <w:t>s</w:t>
                  </w:r>
                  <w:r>
                    <w:t>t</w:t>
                  </w:r>
                  <w:r>
                    <w:rPr>
                      <w:spacing w:val="2"/>
                    </w:rPr>
                    <w:t>a</w:t>
                  </w:r>
                  <w:r>
                    <w:t>te</w:t>
                  </w:r>
                  <w:r>
                    <w:rPr>
                      <w:spacing w:val="1"/>
                    </w:rPr>
                    <w:t>.</w:t>
                  </w:r>
                  <w:r>
                    <w:t>e</w:t>
                  </w:r>
                  <w:r>
                    <w:rPr>
                      <w:spacing w:val="1"/>
                    </w:rPr>
                    <w:t>d</w:t>
                  </w:r>
                  <w:r>
                    <w:rPr>
                      <w:spacing w:val="-1"/>
                    </w:rPr>
                    <w:t>u</w:t>
                  </w:r>
                  <w:r>
                    <w:t>/ca</w:t>
                  </w:r>
                  <w:r>
                    <w:rPr>
                      <w:spacing w:val="1"/>
                    </w:rPr>
                    <w:t>r</w:t>
                  </w:r>
                  <w:r>
                    <w:t>e</w:t>
                  </w:r>
                  <w:r>
                    <w:rPr>
                      <w:spacing w:val="1"/>
                    </w:rPr>
                    <w:t>e</w:t>
                  </w:r>
                  <w:r>
                    <w:t>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931D1" w14:textId="77777777" w:rsidR="00747B52" w:rsidRDefault="00747B52">
      <w:r>
        <w:separator/>
      </w:r>
    </w:p>
  </w:footnote>
  <w:footnote w:type="continuationSeparator" w:id="0">
    <w:p w14:paraId="3C5F5442" w14:textId="77777777" w:rsidR="00747B52" w:rsidRDefault="00747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BB662" w14:textId="77777777" w:rsidR="008F1E6C" w:rsidRDefault="00747B52">
    <w:pPr>
      <w:spacing w:line="200" w:lineRule="exact"/>
    </w:pPr>
    <w:r>
      <w:pict w14:anchorId="6728066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1.05pt;margin-top:36.15pt;width:10pt;height:14pt;z-index:-251659264;mso-position-horizontal-relative:page;mso-position-vertical-relative:page" filled="f" stroked="f">
          <v:textbox inset="0,0,0,0">
            <w:txbxContent>
              <w:p w14:paraId="26C12DB1" w14:textId="77777777" w:rsidR="008F1E6C" w:rsidRDefault="00747B52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63FC1"/>
    <w:multiLevelType w:val="multilevel"/>
    <w:tmpl w:val="36E0B7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E6C"/>
    <w:rsid w:val="00747B52"/>
    <w:rsid w:val="008F1E6C"/>
    <w:rsid w:val="0095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AB62B90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eers.wwu.edu/" TargetMode="External"/><Relationship Id="rId13" Type="http://schemas.openxmlformats.org/officeDocument/2006/relationships/hyperlink" Target="mailto:KristinW@gmail.com" TargetMode="External"/><Relationship Id="rId18" Type="http://schemas.openxmlformats.org/officeDocument/2006/relationships/hyperlink" Target="http://goodworksfirst.org/" TargetMode="External"/><Relationship Id="rId26" Type="http://schemas.openxmlformats.org/officeDocument/2006/relationships/hyperlink" Target="http://www.opportunitynocs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jjhill.org/research_online/publications_and_research_guides.cfm" TargetMode="External"/><Relationship Id="rId7" Type="http://schemas.openxmlformats.org/officeDocument/2006/relationships/hyperlink" Target="http://www.udel.edu/CSC" TargetMode="External"/><Relationship Id="rId12" Type="http://schemas.openxmlformats.org/officeDocument/2006/relationships/hyperlink" Target="http://www.linkedin.com/in/mmathison" TargetMode="External"/><Relationship Id="rId17" Type="http://schemas.openxmlformats.org/officeDocument/2006/relationships/hyperlink" Target="http://www.consultinginfo.com/" TargetMode="External"/><Relationship Id="rId25" Type="http://schemas.openxmlformats.org/officeDocument/2006/relationships/hyperlink" Target="http://www.nonprofitcareer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onprofitjobs.org/" TargetMode="External"/><Relationship Id="rId20" Type="http://schemas.openxmlformats.org/officeDocument/2006/relationships/hyperlink" Target="http://www.idealist.org/" TargetMode="External"/><Relationship Id="rId29" Type="http://schemas.openxmlformats.org/officeDocument/2006/relationships/hyperlink" Target="http://www.rileyguide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mathisen@gmail.com" TargetMode="External"/><Relationship Id="rId24" Type="http://schemas.openxmlformats.org/officeDocument/2006/relationships/hyperlink" Target="http://www.nbmbaa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areers-in-business.jobsinthemoney.com/" TargetMode="External"/><Relationship Id="rId23" Type="http://schemas.openxmlformats.org/officeDocument/2006/relationships/hyperlink" Target="http://www.nshmba.org/" TargetMode="External"/><Relationship Id="rId28" Type="http://schemas.openxmlformats.org/officeDocument/2006/relationships/hyperlink" Target="http://www.business-disability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guidestar.org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amanet.org/" TargetMode="External"/><Relationship Id="rId22" Type="http://schemas.openxmlformats.org/officeDocument/2006/relationships/hyperlink" Target="http://www.mncpa.org/" TargetMode="External"/><Relationship Id="rId27" Type="http://schemas.openxmlformats.org/officeDocument/2006/relationships/hyperlink" Target="http://www.sbaonline.sba.gov/" TargetMode="Externa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trostate.edu/care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1820</Words>
  <Characters>10375</Characters>
  <Application>Microsoft Office Word</Application>
  <DocSecurity>0</DocSecurity>
  <Lines>86</Lines>
  <Paragraphs>24</Paragraphs>
  <ScaleCrop>false</ScaleCrop>
  <Company/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2021-07-07T13:40:00Z</dcterms:created>
  <dcterms:modified xsi:type="dcterms:W3CDTF">2021-07-07T13:43:00Z</dcterms:modified>
</cp:coreProperties>
</file>